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301" w:rsidRPr="00005F2E" w:rsidRDefault="004B599E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F2E">
        <w:rPr>
          <w:rFonts w:ascii="Times New Roman" w:hAnsi="Times New Roman" w:cs="Times New Roman"/>
          <w:b/>
          <w:sz w:val="28"/>
          <w:szCs w:val="28"/>
        </w:rPr>
        <w:t>П</w:t>
      </w:r>
      <w:r w:rsidR="0083327D" w:rsidRPr="00005F2E">
        <w:rPr>
          <w:rFonts w:ascii="Times New Roman" w:hAnsi="Times New Roman" w:cs="Times New Roman"/>
          <w:b/>
          <w:sz w:val="28"/>
          <w:szCs w:val="28"/>
        </w:rPr>
        <w:t>рограмма «Развитие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района»</w:t>
      </w:r>
    </w:p>
    <w:p w:rsidR="00A228EC" w:rsidRPr="00005F2E" w:rsidRDefault="00A228EC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CEE" w:rsidRPr="00005F2E" w:rsidRDefault="00E40A3F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F2E">
        <w:rPr>
          <w:rFonts w:ascii="Times New Roman" w:hAnsi="Times New Roman" w:cs="Times New Roman"/>
          <w:b/>
          <w:sz w:val="28"/>
          <w:szCs w:val="28"/>
        </w:rPr>
        <w:t>1</w:t>
      </w:r>
      <w:r w:rsidR="00385CEE" w:rsidRPr="00005F2E">
        <w:rPr>
          <w:rFonts w:ascii="Times New Roman" w:hAnsi="Times New Roman" w:cs="Times New Roman"/>
          <w:b/>
          <w:sz w:val="28"/>
          <w:szCs w:val="28"/>
        </w:rPr>
        <w:t>. Паспорт программы</w:t>
      </w:r>
    </w:p>
    <w:p w:rsidR="00A228EC" w:rsidRPr="00005F2E" w:rsidRDefault="00A228EC" w:rsidP="00005F2E">
      <w:pPr>
        <w:widowControl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/>
      </w:tblPr>
      <w:tblGrid>
        <w:gridCol w:w="2553"/>
        <w:gridCol w:w="6519"/>
      </w:tblGrid>
      <w:tr w:rsidR="00385CEE" w:rsidRPr="00005F2E" w:rsidTr="00005F2E">
        <w:tc>
          <w:tcPr>
            <w:tcW w:w="2553" w:type="dxa"/>
          </w:tcPr>
          <w:p w:rsidR="00385CEE" w:rsidRPr="00005F2E" w:rsidRDefault="00385CEE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519" w:type="dxa"/>
          </w:tcPr>
          <w:p w:rsidR="00385CEE" w:rsidRPr="00005F2E" w:rsidRDefault="004B599E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C6741" w:rsidRPr="00005F2E">
              <w:rPr>
                <w:rFonts w:ascii="Times New Roman" w:hAnsi="Times New Roman" w:cs="Times New Roman"/>
                <w:sz w:val="28"/>
                <w:szCs w:val="28"/>
              </w:rPr>
              <w:t>рограмма «</w:t>
            </w:r>
            <w:r w:rsidR="00385CEE" w:rsidRPr="00005F2E">
              <w:rPr>
                <w:rFonts w:ascii="Times New Roman" w:hAnsi="Times New Roman" w:cs="Times New Roman"/>
                <w:sz w:val="28"/>
                <w:szCs w:val="28"/>
              </w:rPr>
              <w:t>Развитие культурной среды, физической культуры и спорта и совершенствование молодежной политики в Наволокском городском поселении Кинешемского муниципального района</w:t>
            </w:r>
            <w:r w:rsidR="002C6741" w:rsidRPr="00005F2E">
              <w:rPr>
                <w:rFonts w:ascii="Times New Roman" w:hAnsi="Times New Roman" w:cs="Times New Roman"/>
                <w:sz w:val="28"/>
                <w:szCs w:val="28"/>
              </w:rPr>
              <w:t>» (далее – Программа)</w:t>
            </w:r>
          </w:p>
        </w:tc>
      </w:tr>
      <w:tr w:rsidR="00385CEE" w:rsidRPr="00005F2E" w:rsidTr="00005F2E">
        <w:tc>
          <w:tcPr>
            <w:tcW w:w="2553" w:type="dxa"/>
          </w:tcPr>
          <w:p w:rsidR="00385CEE" w:rsidRPr="00005F2E" w:rsidRDefault="00385CEE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2C6741" w:rsidRPr="00005F2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19" w:type="dxa"/>
            <w:shd w:val="clear" w:color="auto" w:fill="auto"/>
          </w:tcPr>
          <w:p w:rsidR="00385CEE" w:rsidRPr="00005F2E" w:rsidRDefault="00AD0B9F" w:rsidP="009C4071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F528B" w:rsidRPr="00005F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76513" w:rsidRPr="00005F2E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9C40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67779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716B08" w:rsidRPr="00005F2E" w:rsidTr="00005F2E">
        <w:tc>
          <w:tcPr>
            <w:tcW w:w="2553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</w:t>
            </w:r>
          </w:p>
        </w:tc>
        <w:tc>
          <w:tcPr>
            <w:tcW w:w="6519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1. «Организация культурно-массовых мероприятий в границах Наволокского городского поселения»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2. «Библиотечно-информационное обслуживание населения Наволокского городского поселения»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3. «Обеспечение доступа к закрытым спортивным объектам Наволокского городского поселения (ФОК) для свободного пользования в течение ограниченного времени»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4. «Обеспечение условий для развития физической культуры и массового спорта на территории Наволокского городского поселения»</w:t>
            </w:r>
            <w:r w:rsid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5. «Организация работы с детьми и молодежью в Наволокском городском поселении».</w:t>
            </w:r>
          </w:p>
          <w:p w:rsidR="00716B08" w:rsidRPr="00005F2E" w:rsidRDefault="00716B08" w:rsidP="00005F2E">
            <w:pPr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6. «</w:t>
            </w:r>
            <w:r w:rsidRPr="00005F2E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Повышение средней заработной платы работникам муниципальных учреждений культуры»</w:t>
            </w:r>
            <w:r w:rsidR="00005F2E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716B08" w:rsidRPr="00005F2E" w:rsidTr="00005F2E">
        <w:tc>
          <w:tcPr>
            <w:tcW w:w="2553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Администратор Программы</w:t>
            </w:r>
          </w:p>
        </w:tc>
        <w:tc>
          <w:tcPr>
            <w:tcW w:w="6519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Администрация Наволокского городского поселения (далее – Администрация)</w:t>
            </w:r>
          </w:p>
        </w:tc>
      </w:tr>
      <w:tr w:rsidR="00716B08" w:rsidRPr="00005F2E" w:rsidTr="00005F2E">
        <w:tc>
          <w:tcPr>
            <w:tcW w:w="2553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519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6B08" w:rsidRPr="00005F2E" w:rsidTr="00005F2E">
        <w:tc>
          <w:tcPr>
            <w:tcW w:w="2553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</w:t>
            </w:r>
          </w:p>
        </w:tc>
        <w:tc>
          <w:tcPr>
            <w:tcW w:w="6519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1. Администрация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6B08" w:rsidRPr="00005F2E" w:rsidRDefault="00716B08" w:rsidP="00C27AEA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2. Муниципальное бюджетное учреждение «Социальное объединение Наволокского городского поселения Кинешемского муниципального района Ивановской области».</w:t>
            </w:r>
          </w:p>
        </w:tc>
      </w:tr>
      <w:tr w:rsidR="00716B08" w:rsidRPr="00005F2E" w:rsidTr="00005F2E">
        <w:tc>
          <w:tcPr>
            <w:tcW w:w="2553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519" w:type="dxa"/>
          </w:tcPr>
          <w:p w:rsidR="00716B08" w:rsidRPr="00005F2E" w:rsidRDefault="003F3A6A" w:rsidP="00005F2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доступа, повышение качества и расширение спектра услуг, оказываемых населению в сфере культуры, библиотечного обслуживания и физической культуры и спорта</w:t>
            </w:r>
          </w:p>
        </w:tc>
      </w:tr>
      <w:tr w:rsidR="00E40A3F" w:rsidRPr="00005F2E" w:rsidTr="00005F2E">
        <w:tc>
          <w:tcPr>
            <w:tcW w:w="2553" w:type="dxa"/>
          </w:tcPr>
          <w:p w:rsidR="00E40A3F" w:rsidRPr="00005F2E" w:rsidRDefault="00E40A3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519" w:type="dxa"/>
          </w:tcPr>
          <w:p w:rsidR="00E40A3F" w:rsidRPr="00005F2E" w:rsidRDefault="009469D1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1. Количество концертов.</w:t>
            </w:r>
          </w:p>
          <w:p w:rsidR="009469D1" w:rsidRPr="00005F2E" w:rsidRDefault="00616E76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>. Количество посещений библиотек.</w:t>
            </w:r>
          </w:p>
          <w:p w:rsidR="00F67824" w:rsidRPr="00005F2E" w:rsidRDefault="00F67824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3. Число лиц, прошедших спортивную подготовку на этапах спортивной подготовки.</w:t>
            </w:r>
          </w:p>
          <w:p w:rsidR="009469D1" w:rsidRPr="00005F2E" w:rsidRDefault="00F67824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F18C0" w:rsidRPr="00005F2E">
              <w:rPr>
                <w:rFonts w:ascii="Times New Roman" w:hAnsi="Times New Roman" w:cs="Times New Roman"/>
                <w:sz w:val="28"/>
                <w:szCs w:val="28"/>
              </w:rPr>
              <w:t>Количество спортивных мероприятий</w:t>
            </w:r>
            <w:r w:rsidR="00005F2E" w:rsidRPr="00005F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69D1" w:rsidRPr="00005F2E" w:rsidRDefault="00F67824" w:rsidP="00005F2E">
            <w:pPr>
              <w:pStyle w:val="Pro-Gramma"/>
              <w:spacing w:before="0" w:after="0" w:line="240" w:lineRule="auto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>. Количество организованных мероприятий для детей и молодежи.</w:t>
            </w:r>
          </w:p>
          <w:p w:rsidR="009469D1" w:rsidRPr="00005F2E" w:rsidRDefault="00F67824" w:rsidP="00005F2E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469D1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69D1" w:rsidRPr="00005F2E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Среднегодовая заработная плата работников муниципальных учреждений культуры Наволокского городского поселения</w:t>
            </w:r>
            <w:r w:rsidR="00C27AEA">
              <w:rPr>
                <w:rFonts w:ascii="Times New Roman" w:eastAsia="TimesNew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716B08" w:rsidRPr="00005F2E" w:rsidTr="00005F2E">
        <w:tc>
          <w:tcPr>
            <w:tcW w:w="2553" w:type="dxa"/>
          </w:tcPr>
          <w:p w:rsidR="00716B08" w:rsidRPr="00005F2E" w:rsidRDefault="00716B08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ресурсного обеспечения Программы</w:t>
            </w:r>
          </w:p>
        </w:tc>
        <w:tc>
          <w:tcPr>
            <w:tcW w:w="6519" w:type="dxa"/>
          </w:tcPr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бюджетных ассигнований: 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19476700,00 руб.;</w:t>
            </w:r>
          </w:p>
          <w:p w:rsidR="00AA46BF" w:rsidRPr="00005F2E" w:rsidRDefault="00AA46BF" w:rsidP="00005F2E">
            <w:pPr>
              <w:pStyle w:val="Standard"/>
              <w:widowControl/>
              <w:contextualSpacing/>
              <w:rPr>
                <w:sz w:val="28"/>
                <w:szCs w:val="28"/>
              </w:rPr>
            </w:pPr>
            <w:r w:rsidRPr="00005F2E">
              <w:rPr>
                <w:sz w:val="28"/>
                <w:szCs w:val="28"/>
              </w:rPr>
              <w:t>2015 год – 16530195,00 руб.;</w:t>
            </w:r>
          </w:p>
          <w:p w:rsidR="00AA46BF" w:rsidRPr="00005F2E" w:rsidRDefault="00AA46BF" w:rsidP="00005F2E">
            <w:pPr>
              <w:pStyle w:val="Standard"/>
              <w:widowControl/>
              <w:contextualSpacing/>
              <w:rPr>
                <w:sz w:val="28"/>
                <w:szCs w:val="28"/>
              </w:rPr>
            </w:pPr>
            <w:r w:rsidRPr="00005F2E">
              <w:rPr>
                <w:sz w:val="28"/>
                <w:szCs w:val="28"/>
                <w:shd w:val="clear" w:color="auto" w:fill="FFFFFF" w:themeFill="background1"/>
              </w:rPr>
              <w:t>2016 год – 18229425,00 руб</w:t>
            </w:r>
            <w:r w:rsidRPr="00005F2E">
              <w:rPr>
                <w:sz w:val="28"/>
                <w:szCs w:val="28"/>
              </w:rPr>
              <w:t>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23996132,00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4A53E6" w:rsidRPr="00005F2E">
              <w:rPr>
                <w:rFonts w:ascii="Times New Roman" w:hAnsi="Times New Roman" w:cs="Times New Roman"/>
                <w:sz w:val="28"/>
                <w:szCs w:val="28"/>
              </w:rPr>
              <w:t>28776117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0B09ED" w:rsidRPr="00005F2E">
              <w:rPr>
                <w:rFonts w:ascii="Times New Roman" w:hAnsi="Times New Roman" w:cs="Times New Roman"/>
                <w:sz w:val="28"/>
                <w:szCs w:val="28"/>
              </w:rPr>
              <w:t>30051306,94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B3167" w:rsidRPr="00005F2E">
              <w:rPr>
                <w:rFonts w:ascii="Times New Roman" w:hAnsi="Times New Roman" w:cs="Times New Roman"/>
                <w:sz w:val="28"/>
                <w:szCs w:val="28"/>
              </w:rPr>
              <w:t>32007136,96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B60847" w:rsidRPr="00005F2E" w:rsidRDefault="00B60847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 xml:space="preserve">31293110,53 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:rsidR="00AA46BF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60847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C4071">
              <w:rPr>
                <w:rFonts w:ascii="Times New Roman" w:hAnsi="Times New Roman" w:cs="Times New Roman"/>
                <w:sz w:val="28"/>
                <w:szCs w:val="28"/>
              </w:rPr>
              <w:t>36686070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C27AE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27AEA" w:rsidRDefault="00C27AEA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C4071">
              <w:rPr>
                <w:rFonts w:ascii="Times New Roman" w:hAnsi="Times New Roman" w:cs="Times New Roman"/>
                <w:sz w:val="28"/>
                <w:szCs w:val="28"/>
              </w:rPr>
              <w:t>31068310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C4071" w:rsidRPr="009C407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4071" w:rsidRPr="009C4071" w:rsidRDefault="009C407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31207210,00 руб.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Федеральный бюджет: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0,00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0,00 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0,00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1284676,80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2018 год – 3916,20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C23E8A" w:rsidRPr="00005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C6168" w:rsidRPr="00005F2E">
              <w:rPr>
                <w:rFonts w:ascii="Times New Roman" w:hAnsi="Times New Roman" w:cs="Times New Roman"/>
                <w:sz w:val="28"/>
                <w:szCs w:val="28"/>
              </w:rPr>
              <w:t>3698,61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2020 год – 0,00 руб.;</w:t>
            </w:r>
          </w:p>
          <w:p w:rsidR="00B60847" w:rsidRPr="00005F2E" w:rsidRDefault="00B60847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771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руб.;</w:t>
            </w:r>
          </w:p>
          <w:p w:rsidR="00AA46BF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60847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="00BB247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247A" w:rsidRPr="00B720A0" w:rsidRDefault="00BB247A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="009C4071" w:rsidRPr="00B720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4071" w:rsidRPr="009C4071" w:rsidRDefault="009C407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Областной бюджет: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3447400,00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2116295,00 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399627,00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1718455,20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2018 год – 6559470,80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2534B" w:rsidRPr="0000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23E8A" w:rsidRPr="00005F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2534B" w:rsidRPr="00005F2E">
              <w:rPr>
                <w:rFonts w:ascii="Times New Roman" w:hAnsi="Times New Roman" w:cs="Times New Roman"/>
                <w:sz w:val="28"/>
                <w:szCs w:val="28"/>
              </w:rPr>
              <w:t>08105,39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EB3167" w:rsidRPr="00005F2E">
              <w:rPr>
                <w:rFonts w:ascii="Times New Roman" w:hAnsi="Times New Roman" w:cs="Times New Roman"/>
                <w:sz w:val="28"/>
                <w:szCs w:val="28"/>
              </w:rPr>
              <w:t>3929484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73293F" w:rsidRPr="00005F2E" w:rsidRDefault="0073293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65346">
              <w:rPr>
                <w:rFonts w:ascii="Times New Roman" w:hAnsi="Times New Roman" w:cs="Times New Roman"/>
                <w:sz w:val="28"/>
                <w:szCs w:val="28"/>
              </w:rPr>
              <w:t>3046698,00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AA46BF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293F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720A0">
              <w:rPr>
                <w:rFonts w:ascii="Times New Roman" w:hAnsi="Times New Roman" w:cs="Times New Roman"/>
                <w:sz w:val="28"/>
                <w:szCs w:val="28"/>
              </w:rPr>
              <w:t>4344027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</w:t>
            </w:r>
            <w:r w:rsidR="001653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5346" w:rsidRDefault="00165346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="009C4071" w:rsidRPr="00B720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4071" w:rsidRPr="009C4071" w:rsidRDefault="009C407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</w:p>
          <w:p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Бюджет Кинешемского муниципального района:</w:t>
            </w:r>
          </w:p>
          <w:p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0,00 руб.;</w:t>
            </w:r>
          </w:p>
          <w:p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0,00  руб.;</w:t>
            </w:r>
          </w:p>
          <w:p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0,00 руб.;</w:t>
            </w:r>
          </w:p>
          <w:p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0,00 руб.;</w:t>
            </w:r>
          </w:p>
          <w:p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2018 год – 0,00 руб.;</w:t>
            </w:r>
          </w:p>
          <w:p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29387B" w:rsidRPr="00005F2E">
              <w:rPr>
                <w:rFonts w:ascii="Times New Roman" w:hAnsi="Times New Roman" w:cs="Times New Roman"/>
                <w:sz w:val="28"/>
                <w:szCs w:val="28"/>
              </w:rPr>
              <w:t>873300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687461" w:rsidRPr="00005F2E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90C43" w:rsidRPr="00005F2E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0,00 руб.;</w:t>
            </w:r>
          </w:p>
          <w:p w:rsidR="0073293F" w:rsidRPr="00005F2E" w:rsidRDefault="0073293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2021 год – 0,00 руб.;</w:t>
            </w:r>
          </w:p>
          <w:p w:rsidR="00687461" w:rsidRDefault="00687461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3293F" w:rsidRPr="00005F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="00DC37D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37DB" w:rsidRDefault="00DC37DB" w:rsidP="00DC37DB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руб.</w:t>
            </w:r>
            <w:r w:rsidR="009C4071" w:rsidRPr="00B720A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4071" w:rsidRPr="009C4071" w:rsidRDefault="009C4071" w:rsidP="00DC37DB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0,00 руб.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Бюджет Наволокского городского поселения: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2014 год – 16029300,00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2015 год – 14413900,00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2016 год – 17829798,00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2017 год – 20993000,00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110255" w:rsidRPr="00005F2E">
              <w:rPr>
                <w:rFonts w:ascii="Times New Roman" w:hAnsi="Times New Roman" w:cs="Times New Roman"/>
                <w:sz w:val="28"/>
                <w:szCs w:val="28"/>
              </w:rPr>
              <w:t>21901843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,00 руб.;</w:t>
            </w:r>
          </w:p>
          <w:p w:rsidR="00AA46BF" w:rsidRPr="00005F2E" w:rsidRDefault="00AA46BF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2C2012"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534B" w:rsidRPr="00005F2E">
              <w:rPr>
                <w:rFonts w:ascii="Times New Roman" w:hAnsi="Times New Roman" w:cs="Times New Roman"/>
                <w:sz w:val="28"/>
                <w:szCs w:val="28"/>
              </w:rPr>
              <w:t>25466202</w:t>
            </w:r>
            <w:r w:rsidR="00DE3F78" w:rsidRPr="00005F2E">
              <w:rPr>
                <w:rFonts w:ascii="Times New Roman" w:hAnsi="Times New Roman" w:cs="Times New Roman"/>
                <w:sz w:val="28"/>
                <w:szCs w:val="28"/>
              </w:rPr>
              <w:t>,94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DE3F78" w:rsidRPr="00005F2E" w:rsidRDefault="00DE3F7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C90FC6" w:rsidRPr="00005F2E">
              <w:rPr>
                <w:rFonts w:ascii="Times New Roman" w:hAnsi="Times New Roman" w:cs="Times New Roman"/>
                <w:sz w:val="28"/>
                <w:szCs w:val="28"/>
              </w:rPr>
              <w:t>27827652,96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DE3F78" w:rsidRPr="00005F2E" w:rsidRDefault="00DE3F78" w:rsidP="00005F2E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771FD">
              <w:rPr>
                <w:rFonts w:ascii="Times New Roman" w:hAnsi="Times New Roman" w:cs="Times New Roman"/>
                <w:sz w:val="28"/>
                <w:szCs w:val="28"/>
              </w:rPr>
              <w:t>28246412,53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CB77ED" w:rsidRDefault="00CB77ED" w:rsidP="00CB77ED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B720A0">
              <w:rPr>
                <w:rFonts w:ascii="Times New Roman" w:hAnsi="Times New Roman" w:cs="Times New Roman"/>
                <w:sz w:val="28"/>
                <w:szCs w:val="28"/>
              </w:rPr>
              <w:t>32342043</w:t>
            </w:r>
            <w:r w:rsidR="009C407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A5160" w:rsidRPr="009C4071" w:rsidRDefault="00CB77ED" w:rsidP="009C4071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C4071">
              <w:rPr>
                <w:rFonts w:ascii="Times New Roman" w:hAnsi="Times New Roman" w:cs="Times New Roman"/>
                <w:sz w:val="28"/>
                <w:szCs w:val="28"/>
              </w:rPr>
              <w:t>31068310,00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9C4071" w:rsidRPr="009C407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4071" w:rsidRPr="009C4071" w:rsidRDefault="009C4071" w:rsidP="009C4071">
            <w:pPr>
              <w:pStyle w:val="Pro-Tab"/>
              <w:widowControl/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 – 31207210,00 руб.</w:t>
            </w:r>
          </w:p>
        </w:tc>
      </w:tr>
      <w:tr w:rsidR="00E40A3F" w:rsidRPr="00005F2E" w:rsidTr="00005F2E">
        <w:tc>
          <w:tcPr>
            <w:tcW w:w="2553" w:type="dxa"/>
          </w:tcPr>
          <w:p w:rsidR="00E40A3F" w:rsidRPr="00005F2E" w:rsidRDefault="00E40A3F" w:rsidP="00005F2E">
            <w:pPr>
              <w:pStyle w:val="Pro-Tab"/>
              <w:widowControl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519" w:type="dxa"/>
          </w:tcPr>
          <w:p w:rsidR="00E40A3F" w:rsidRPr="00005F2E" w:rsidRDefault="009469D1" w:rsidP="00005F2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позволит повысить качество предоставляемых учреждениями культуры услуг, привлечь в учреждения культуры посетителей, проводить мероприятия на качественно новом уровне, сохранить культурное и историческое наследие, творческий потенциал Наволокского городского поселения, обеспечить поддержку и развитие молодых дарований, участие исполнителей и коллективов в межрегиональных, общероссийских конкурсах,</w:t>
            </w:r>
            <w:r w:rsidRPr="00005F2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005F2E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занятий физической культурой и спортом для жителей Наволокского городского поселения</w:t>
            </w:r>
            <w:proofErr w:type="gramEnd"/>
          </w:p>
        </w:tc>
      </w:tr>
    </w:tbl>
    <w:p w:rsidR="00385CEE" w:rsidRPr="00005F2E" w:rsidRDefault="00385CEE" w:rsidP="00005F2E">
      <w:pPr>
        <w:pStyle w:val="31"/>
        <w:widowControl/>
        <w:spacing w:before="0"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</w:p>
    <w:p w:rsidR="00036EC8" w:rsidRPr="00005F2E" w:rsidRDefault="00036EC8" w:rsidP="00005F2E">
      <w:pPr>
        <w:pStyle w:val="31"/>
        <w:widowControl/>
        <w:spacing w:before="0" w:after="0"/>
        <w:ind w:firstLine="567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sectPr w:rsidR="00036EC8" w:rsidRPr="00005F2E" w:rsidSect="00005F2E">
      <w:pgSz w:w="11906" w:h="16838"/>
      <w:pgMar w:top="1134" w:right="991" w:bottom="851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C7C" w:rsidRDefault="00D92C7C" w:rsidP="00AC5077">
      <w:pPr>
        <w:spacing w:after="0" w:line="240" w:lineRule="auto"/>
      </w:pPr>
      <w:r>
        <w:separator/>
      </w:r>
    </w:p>
  </w:endnote>
  <w:endnote w:type="continuationSeparator" w:id="1">
    <w:p w:rsidR="00D92C7C" w:rsidRDefault="00D92C7C" w:rsidP="00AC5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C7C" w:rsidRDefault="00D92C7C" w:rsidP="00AC5077">
      <w:pPr>
        <w:spacing w:after="0" w:line="240" w:lineRule="auto"/>
      </w:pPr>
      <w:r>
        <w:separator/>
      </w:r>
    </w:p>
  </w:footnote>
  <w:footnote w:type="continuationSeparator" w:id="1">
    <w:p w:rsidR="00D92C7C" w:rsidRDefault="00D92C7C" w:rsidP="00AC50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00000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color w:val="C41C16"/>
        <w:sz w:val="24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color w:val="C41C16"/>
        <w:sz w:val="24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color w:val="C41C16"/>
        <w:sz w:val="24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B53B8B"/>
    <w:multiLevelType w:val="hybridMultilevel"/>
    <w:tmpl w:val="79FC27E0"/>
    <w:lvl w:ilvl="0" w:tplc="2E9A3152">
      <w:start w:val="2019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DD3624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3A0924"/>
    <w:multiLevelType w:val="hybridMultilevel"/>
    <w:tmpl w:val="80AE1352"/>
    <w:lvl w:ilvl="0" w:tplc="1950726E">
      <w:start w:val="1"/>
      <w:numFmt w:val="decimal"/>
      <w:lvlText w:val="%1."/>
      <w:lvlJc w:val="left"/>
      <w:pPr>
        <w:ind w:left="927" w:hanging="360"/>
      </w:pPr>
      <w:rPr>
        <w:rFonts w:eastAsiaTheme="minorEastAsia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105B3F"/>
    <w:multiLevelType w:val="hybridMultilevel"/>
    <w:tmpl w:val="D8B8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CC1D13"/>
    <w:multiLevelType w:val="hybridMultilevel"/>
    <w:tmpl w:val="485A2954"/>
    <w:lvl w:ilvl="0" w:tplc="A61C1D46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BA462A4"/>
    <w:multiLevelType w:val="hybridMultilevel"/>
    <w:tmpl w:val="1D6031E8"/>
    <w:lvl w:ilvl="0" w:tplc="A126C79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2534A28"/>
    <w:multiLevelType w:val="hybridMultilevel"/>
    <w:tmpl w:val="A6AEF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EF4282"/>
    <w:multiLevelType w:val="hybridMultilevel"/>
    <w:tmpl w:val="7D8281EC"/>
    <w:lvl w:ilvl="0" w:tplc="3C3C3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BD11DC"/>
    <w:multiLevelType w:val="hybridMultilevel"/>
    <w:tmpl w:val="4BE4F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D7477"/>
    <w:multiLevelType w:val="hybridMultilevel"/>
    <w:tmpl w:val="B62E7A3A"/>
    <w:lvl w:ilvl="0" w:tplc="9B3005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E680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0788F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86C2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CE4F9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70C67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46882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F2A9C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C481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449D0DBF"/>
    <w:multiLevelType w:val="hybridMultilevel"/>
    <w:tmpl w:val="9B826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A962D0C"/>
    <w:multiLevelType w:val="hybridMultilevel"/>
    <w:tmpl w:val="EB167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1A227C"/>
    <w:multiLevelType w:val="hybridMultilevel"/>
    <w:tmpl w:val="02E08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982B96"/>
    <w:multiLevelType w:val="hybridMultilevel"/>
    <w:tmpl w:val="8C30825A"/>
    <w:lvl w:ilvl="0" w:tplc="F488CE72">
      <w:start w:val="4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D1F1795"/>
    <w:multiLevelType w:val="hybridMultilevel"/>
    <w:tmpl w:val="AEBAC768"/>
    <w:lvl w:ilvl="0" w:tplc="5C06B1C0">
      <w:start w:val="1"/>
      <w:numFmt w:val="decimal"/>
      <w:lvlText w:val="%1."/>
      <w:lvlJc w:val="left"/>
      <w:pPr>
        <w:ind w:left="1069" w:hanging="360"/>
      </w:pPr>
      <w:rPr>
        <w:rFonts w:eastAsiaTheme="minorEastAsia"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A15B49"/>
    <w:multiLevelType w:val="hybridMultilevel"/>
    <w:tmpl w:val="F1B8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F17BA7"/>
    <w:multiLevelType w:val="hybridMultilevel"/>
    <w:tmpl w:val="415CB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364068"/>
    <w:multiLevelType w:val="hybridMultilevel"/>
    <w:tmpl w:val="F8D4A878"/>
    <w:lvl w:ilvl="0" w:tplc="A7F880EA">
      <w:start w:val="1"/>
      <w:numFmt w:val="decimal"/>
      <w:lvlText w:val="%1."/>
      <w:lvlJc w:val="left"/>
      <w:pPr>
        <w:ind w:left="1069" w:hanging="360"/>
      </w:pPr>
      <w:rPr>
        <w:rFonts w:eastAsiaTheme="minorEastAsia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4B4F01"/>
    <w:multiLevelType w:val="hybridMultilevel"/>
    <w:tmpl w:val="A0B86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2D2D92"/>
    <w:multiLevelType w:val="hybridMultilevel"/>
    <w:tmpl w:val="9C02A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1"/>
  </w:num>
  <w:num w:numId="8">
    <w:abstractNumId w:val="9"/>
  </w:num>
  <w:num w:numId="9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21"/>
  </w:num>
  <w:num w:numId="12">
    <w:abstractNumId w:val="7"/>
  </w:num>
  <w:num w:numId="13">
    <w:abstractNumId w:val="13"/>
  </w:num>
  <w:num w:numId="14">
    <w:abstractNumId w:val="19"/>
  </w:num>
  <w:num w:numId="15">
    <w:abstractNumId w:val="12"/>
  </w:num>
  <w:num w:numId="16">
    <w:abstractNumId w:val="10"/>
  </w:num>
  <w:num w:numId="17">
    <w:abstractNumId w:val="14"/>
  </w:num>
  <w:num w:numId="18">
    <w:abstractNumId w:val="18"/>
  </w:num>
  <w:num w:numId="19">
    <w:abstractNumId w:val="22"/>
  </w:num>
  <w:num w:numId="20">
    <w:abstractNumId w:val="17"/>
  </w:num>
  <w:num w:numId="21">
    <w:abstractNumId w:val="25"/>
  </w:num>
  <w:num w:numId="22">
    <w:abstractNumId w:val="24"/>
  </w:num>
  <w:num w:numId="23">
    <w:abstractNumId w:val="23"/>
  </w:num>
  <w:num w:numId="24">
    <w:abstractNumId w:val="8"/>
  </w:num>
  <w:num w:numId="25">
    <w:abstractNumId w:val="20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5CEE"/>
    <w:rsid w:val="000000E7"/>
    <w:rsid w:val="00000465"/>
    <w:rsid w:val="000009C5"/>
    <w:rsid w:val="00000B7A"/>
    <w:rsid w:val="00001197"/>
    <w:rsid w:val="0000166C"/>
    <w:rsid w:val="00002A69"/>
    <w:rsid w:val="00002DFE"/>
    <w:rsid w:val="00002E04"/>
    <w:rsid w:val="00002ECB"/>
    <w:rsid w:val="00003226"/>
    <w:rsid w:val="0000337A"/>
    <w:rsid w:val="000034B0"/>
    <w:rsid w:val="000034F0"/>
    <w:rsid w:val="00003E4F"/>
    <w:rsid w:val="00004124"/>
    <w:rsid w:val="0000445D"/>
    <w:rsid w:val="00004496"/>
    <w:rsid w:val="00005B5C"/>
    <w:rsid w:val="00005ED7"/>
    <w:rsid w:val="00005F2E"/>
    <w:rsid w:val="000060DB"/>
    <w:rsid w:val="0000667F"/>
    <w:rsid w:val="00006771"/>
    <w:rsid w:val="00006CAA"/>
    <w:rsid w:val="000075A6"/>
    <w:rsid w:val="00007628"/>
    <w:rsid w:val="00007C7B"/>
    <w:rsid w:val="00007FCB"/>
    <w:rsid w:val="0001083B"/>
    <w:rsid w:val="00010FA0"/>
    <w:rsid w:val="0001176C"/>
    <w:rsid w:val="0001201A"/>
    <w:rsid w:val="00012D87"/>
    <w:rsid w:val="000137A8"/>
    <w:rsid w:val="00013A79"/>
    <w:rsid w:val="00013D27"/>
    <w:rsid w:val="00013ED5"/>
    <w:rsid w:val="00014435"/>
    <w:rsid w:val="00014772"/>
    <w:rsid w:val="00014BCD"/>
    <w:rsid w:val="00014E38"/>
    <w:rsid w:val="00014E3B"/>
    <w:rsid w:val="00014E44"/>
    <w:rsid w:val="00015B09"/>
    <w:rsid w:val="00016D04"/>
    <w:rsid w:val="00016FEE"/>
    <w:rsid w:val="0001735B"/>
    <w:rsid w:val="00017C45"/>
    <w:rsid w:val="000202CF"/>
    <w:rsid w:val="000203EF"/>
    <w:rsid w:val="00020473"/>
    <w:rsid w:val="00021414"/>
    <w:rsid w:val="00021D93"/>
    <w:rsid w:val="000224FE"/>
    <w:rsid w:val="0002313F"/>
    <w:rsid w:val="00023CA9"/>
    <w:rsid w:val="00023E95"/>
    <w:rsid w:val="00023EC2"/>
    <w:rsid w:val="000246F6"/>
    <w:rsid w:val="00024906"/>
    <w:rsid w:val="00024CB1"/>
    <w:rsid w:val="0002586F"/>
    <w:rsid w:val="00025E82"/>
    <w:rsid w:val="00026290"/>
    <w:rsid w:val="000269C2"/>
    <w:rsid w:val="00026B27"/>
    <w:rsid w:val="00026BF5"/>
    <w:rsid w:val="00026FAA"/>
    <w:rsid w:val="000270F8"/>
    <w:rsid w:val="00027FD9"/>
    <w:rsid w:val="0003226E"/>
    <w:rsid w:val="000324CF"/>
    <w:rsid w:val="00032DA4"/>
    <w:rsid w:val="00033589"/>
    <w:rsid w:val="00034117"/>
    <w:rsid w:val="00034599"/>
    <w:rsid w:val="00034631"/>
    <w:rsid w:val="00034897"/>
    <w:rsid w:val="00034C2D"/>
    <w:rsid w:val="00035058"/>
    <w:rsid w:val="00035098"/>
    <w:rsid w:val="0003561C"/>
    <w:rsid w:val="0003563E"/>
    <w:rsid w:val="00035A0C"/>
    <w:rsid w:val="00035C93"/>
    <w:rsid w:val="00035F2A"/>
    <w:rsid w:val="00036EC8"/>
    <w:rsid w:val="00037349"/>
    <w:rsid w:val="000403E5"/>
    <w:rsid w:val="00040907"/>
    <w:rsid w:val="000409F3"/>
    <w:rsid w:val="00040B42"/>
    <w:rsid w:val="00040B6F"/>
    <w:rsid w:val="00040CE7"/>
    <w:rsid w:val="0004105F"/>
    <w:rsid w:val="00041379"/>
    <w:rsid w:val="00041ABC"/>
    <w:rsid w:val="00041BFF"/>
    <w:rsid w:val="0004247D"/>
    <w:rsid w:val="00042710"/>
    <w:rsid w:val="00042827"/>
    <w:rsid w:val="00042C27"/>
    <w:rsid w:val="00042F27"/>
    <w:rsid w:val="0004316C"/>
    <w:rsid w:val="00043292"/>
    <w:rsid w:val="0004333C"/>
    <w:rsid w:val="000434DD"/>
    <w:rsid w:val="000438B7"/>
    <w:rsid w:val="00043B9D"/>
    <w:rsid w:val="00043E27"/>
    <w:rsid w:val="00043F95"/>
    <w:rsid w:val="000449C8"/>
    <w:rsid w:val="00044BF8"/>
    <w:rsid w:val="00044DB9"/>
    <w:rsid w:val="00045D9A"/>
    <w:rsid w:val="00046292"/>
    <w:rsid w:val="000465E3"/>
    <w:rsid w:val="000467C9"/>
    <w:rsid w:val="00046B02"/>
    <w:rsid w:val="00046D29"/>
    <w:rsid w:val="00047A07"/>
    <w:rsid w:val="00047BA0"/>
    <w:rsid w:val="00047E0E"/>
    <w:rsid w:val="00050019"/>
    <w:rsid w:val="000505EB"/>
    <w:rsid w:val="000507B4"/>
    <w:rsid w:val="00050922"/>
    <w:rsid w:val="00050C8A"/>
    <w:rsid w:val="00050CB8"/>
    <w:rsid w:val="00051251"/>
    <w:rsid w:val="00051464"/>
    <w:rsid w:val="00051697"/>
    <w:rsid w:val="0005278F"/>
    <w:rsid w:val="00052954"/>
    <w:rsid w:val="00052F3D"/>
    <w:rsid w:val="000530D4"/>
    <w:rsid w:val="000531B7"/>
    <w:rsid w:val="000532B8"/>
    <w:rsid w:val="00053410"/>
    <w:rsid w:val="00053C3C"/>
    <w:rsid w:val="00054212"/>
    <w:rsid w:val="000544CA"/>
    <w:rsid w:val="00054960"/>
    <w:rsid w:val="00054AEE"/>
    <w:rsid w:val="00054E25"/>
    <w:rsid w:val="00055430"/>
    <w:rsid w:val="000554D8"/>
    <w:rsid w:val="00055C32"/>
    <w:rsid w:val="00055DF1"/>
    <w:rsid w:val="00056238"/>
    <w:rsid w:val="000562E4"/>
    <w:rsid w:val="00056764"/>
    <w:rsid w:val="00056AB8"/>
    <w:rsid w:val="0005703B"/>
    <w:rsid w:val="0005758C"/>
    <w:rsid w:val="00057972"/>
    <w:rsid w:val="00060159"/>
    <w:rsid w:val="00060459"/>
    <w:rsid w:val="000607B9"/>
    <w:rsid w:val="00060A56"/>
    <w:rsid w:val="00060D57"/>
    <w:rsid w:val="000613D2"/>
    <w:rsid w:val="00061C66"/>
    <w:rsid w:val="000627BF"/>
    <w:rsid w:val="00062AA6"/>
    <w:rsid w:val="00062DB0"/>
    <w:rsid w:val="00063853"/>
    <w:rsid w:val="0006389A"/>
    <w:rsid w:val="000638CF"/>
    <w:rsid w:val="00063E8B"/>
    <w:rsid w:val="0006421C"/>
    <w:rsid w:val="00064851"/>
    <w:rsid w:val="0006573D"/>
    <w:rsid w:val="000657C1"/>
    <w:rsid w:val="00066300"/>
    <w:rsid w:val="000664E9"/>
    <w:rsid w:val="000668C0"/>
    <w:rsid w:val="00066A8C"/>
    <w:rsid w:val="0006767C"/>
    <w:rsid w:val="00067919"/>
    <w:rsid w:val="000679C5"/>
    <w:rsid w:val="00067DB7"/>
    <w:rsid w:val="000712AA"/>
    <w:rsid w:val="000715E7"/>
    <w:rsid w:val="00071606"/>
    <w:rsid w:val="000719DC"/>
    <w:rsid w:val="00071A4E"/>
    <w:rsid w:val="00071BC6"/>
    <w:rsid w:val="00071F8A"/>
    <w:rsid w:val="000720B7"/>
    <w:rsid w:val="00072405"/>
    <w:rsid w:val="00072D68"/>
    <w:rsid w:val="00072F6B"/>
    <w:rsid w:val="00073184"/>
    <w:rsid w:val="00073365"/>
    <w:rsid w:val="00073802"/>
    <w:rsid w:val="00074A9A"/>
    <w:rsid w:val="0007562E"/>
    <w:rsid w:val="00075983"/>
    <w:rsid w:val="00075E15"/>
    <w:rsid w:val="00075E1C"/>
    <w:rsid w:val="0007602B"/>
    <w:rsid w:val="00076C18"/>
    <w:rsid w:val="00076FE4"/>
    <w:rsid w:val="00077041"/>
    <w:rsid w:val="00077BE7"/>
    <w:rsid w:val="00080794"/>
    <w:rsid w:val="00080B9E"/>
    <w:rsid w:val="0008111D"/>
    <w:rsid w:val="000816F0"/>
    <w:rsid w:val="00081AF6"/>
    <w:rsid w:val="00081BEE"/>
    <w:rsid w:val="00082816"/>
    <w:rsid w:val="000835C0"/>
    <w:rsid w:val="00083BBB"/>
    <w:rsid w:val="00083E9A"/>
    <w:rsid w:val="00083F28"/>
    <w:rsid w:val="0008417B"/>
    <w:rsid w:val="000841F1"/>
    <w:rsid w:val="000844EA"/>
    <w:rsid w:val="0008484B"/>
    <w:rsid w:val="00084860"/>
    <w:rsid w:val="00084AA9"/>
    <w:rsid w:val="0008544A"/>
    <w:rsid w:val="00086D80"/>
    <w:rsid w:val="00087089"/>
    <w:rsid w:val="00087335"/>
    <w:rsid w:val="0008786C"/>
    <w:rsid w:val="00087CB3"/>
    <w:rsid w:val="00087DF5"/>
    <w:rsid w:val="0009028E"/>
    <w:rsid w:val="000903C9"/>
    <w:rsid w:val="000903E9"/>
    <w:rsid w:val="00090423"/>
    <w:rsid w:val="00090AEF"/>
    <w:rsid w:val="00090CA6"/>
    <w:rsid w:val="00091576"/>
    <w:rsid w:val="00091A7D"/>
    <w:rsid w:val="00091A82"/>
    <w:rsid w:val="00091A8B"/>
    <w:rsid w:val="00091B1B"/>
    <w:rsid w:val="00092392"/>
    <w:rsid w:val="00092ABA"/>
    <w:rsid w:val="00092D12"/>
    <w:rsid w:val="00093620"/>
    <w:rsid w:val="000938E4"/>
    <w:rsid w:val="00093EAB"/>
    <w:rsid w:val="00093FB3"/>
    <w:rsid w:val="000941B7"/>
    <w:rsid w:val="0009561F"/>
    <w:rsid w:val="00095B2E"/>
    <w:rsid w:val="00095BA8"/>
    <w:rsid w:val="00095DC9"/>
    <w:rsid w:val="00095E15"/>
    <w:rsid w:val="00096B3F"/>
    <w:rsid w:val="00097DF5"/>
    <w:rsid w:val="00097E36"/>
    <w:rsid w:val="000A0937"/>
    <w:rsid w:val="000A10BC"/>
    <w:rsid w:val="000A1588"/>
    <w:rsid w:val="000A194B"/>
    <w:rsid w:val="000A1F11"/>
    <w:rsid w:val="000A24A5"/>
    <w:rsid w:val="000A24F1"/>
    <w:rsid w:val="000A2567"/>
    <w:rsid w:val="000A2D84"/>
    <w:rsid w:val="000A3143"/>
    <w:rsid w:val="000A31FA"/>
    <w:rsid w:val="000A459A"/>
    <w:rsid w:val="000A4A5D"/>
    <w:rsid w:val="000A4CA8"/>
    <w:rsid w:val="000A5160"/>
    <w:rsid w:val="000A57BC"/>
    <w:rsid w:val="000A6107"/>
    <w:rsid w:val="000A618B"/>
    <w:rsid w:val="000A63C8"/>
    <w:rsid w:val="000A6631"/>
    <w:rsid w:val="000A73FA"/>
    <w:rsid w:val="000A772D"/>
    <w:rsid w:val="000A787F"/>
    <w:rsid w:val="000A7993"/>
    <w:rsid w:val="000A7E0C"/>
    <w:rsid w:val="000B0213"/>
    <w:rsid w:val="000B0306"/>
    <w:rsid w:val="000B03AF"/>
    <w:rsid w:val="000B0427"/>
    <w:rsid w:val="000B0493"/>
    <w:rsid w:val="000B09ED"/>
    <w:rsid w:val="000B1C29"/>
    <w:rsid w:val="000B1ECA"/>
    <w:rsid w:val="000B2DB5"/>
    <w:rsid w:val="000B3325"/>
    <w:rsid w:val="000B343A"/>
    <w:rsid w:val="000B388A"/>
    <w:rsid w:val="000B3DDE"/>
    <w:rsid w:val="000B4090"/>
    <w:rsid w:val="000B43C2"/>
    <w:rsid w:val="000B4E44"/>
    <w:rsid w:val="000B4FC9"/>
    <w:rsid w:val="000B5781"/>
    <w:rsid w:val="000B59FA"/>
    <w:rsid w:val="000B5A20"/>
    <w:rsid w:val="000B5C3E"/>
    <w:rsid w:val="000B7B6D"/>
    <w:rsid w:val="000C022E"/>
    <w:rsid w:val="000C02BB"/>
    <w:rsid w:val="000C037D"/>
    <w:rsid w:val="000C06A0"/>
    <w:rsid w:val="000C09C2"/>
    <w:rsid w:val="000C2095"/>
    <w:rsid w:val="000C2631"/>
    <w:rsid w:val="000C2B23"/>
    <w:rsid w:val="000C2C4E"/>
    <w:rsid w:val="000C2C9F"/>
    <w:rsid w:val="000C3048"/>
    <w:rsid w:val="000C3277"/>
    <w:rsid w:val="000C34CC"/>
    <w:rsid w:val="000C3D41"/>
    <w:rsid w:val="000C3D76"/>
    <w:rsid w:val="000C3F14"/>
    <w:rsid w:val="000C447E"/>
    <w:rsid w:val="000C4703"/>
    <w:rsid w:val="000C4BAF"/>
    <w:rsid w:val="000C5025"/>
    <w:rsid w:val="000C5452"/>
    <w:rsid w:val="000C5749"/>
    <w:rsid w:val="000C58DA"/>
    <w:rsid w:val="000C5C56"/>
    <w:rsid w:val="000C6490"/>
    <w:rsid w:val="000C6BE9"/>
    <w:rsid w:val="000C6C91"/>
    <w:rsid w:val="000C720A"/>
    <w:rsid w:val="000C7CC6"/>
    <w:rsid w:val="000C7F62"/>
    <w:rsid w:val="000C7F65"/>
    <w:rsid w:val="000D026B"/>
    <w:rsid w:val="000D02FE"/>
    <w:rsid w:val="000D066C"/>
    <w:rsid w:val="000D1414"/>
    <w:rsid w:val="000D1667"/>
    <w:rsid w:val="000D1D21"/>
    <w:rsid w:val="000D25C8"/>
    <w:rsid w:val="000D2E27"/>
    <w:rsid w:val="000D3913"/>
    <w:rsid w:val="000D3B4A"/>
    <w:rsid w:val="000D3CA7"/>
    <w:rsid w:val="000D3D61"/>
    <w:rsid w:val="000D3D66"/>
    <w:rsid w:val="000D3F1E"/>
    <w:rsid w:val="000D445F"/>
    <w:rsid w:val="000D505C"/>
    <w:rsid w:val="000D5ADC"/>
    <w:rsid w:val="000D5D22"/>
    <w:rsid w:val="000D6C2E"/>
    <w:rsid w:val="000D757A"/>
    <w:rsid w:val="000E0B7C"/>
    <w:rsid w:val="000E0BBA"/>
    <w:rsid w:val="000E0C01"/>
    <w:rsid w:val="000E0D37"/>
    <w:rsid w:val="000E15BF"/>
    <w:rsid w:val="000E15F4"/>
    <w:rsid w:val="000E160A"/>
    <w:rsid w:val="000E18BC"/>
    <w:rsid w:val="000E20B1"/>
    <w:rsid w:val="000E2398"/>
    <w:rsid w:val="000E2DF6"/>
    <w:rsid w:val="000E3674"/>
    <w:rsid w:val="000E3AD5"/>
    <w:rsid w:val="000E3B87"/>
    <w:rsid w:val="000E3E93"/>
    <w:rsid w:val="000E43FF"/>
    <w:rsid w:val="000E4B24"/>
    <w:rsid w:val="000E4FBC"/>
    <w:rsid w:val="000E504E"/>
    <w:rsid w:val="000E53EC"/>
    <w:rsid w:val="000E540C"/>
    <w:rsid w:val="000E5B0A"/>
    <w:rsid w:val="000E5F33"/>
    <w:rsid w:val="000E60F8"/>
    <w:rsid w:val="000E628D"/>
    <w:rsid w:val="000E62A6"/>
    <w:rsid w:val="000E6622"/>
    <w:rsid w:val="000E6D3E"/>
    <w:rsid w:val="000E6F5E"/>
    <w:rsid w:val="000E7256"/>
    <w:rsid w:val="000F00AE"/>
    <w:rsid w:val="000F08E3"/>
    <w:rsid w:val="000F15E2"/>
    <w:rsid w:val="000F18C0"/>
    <w:rsid w:val="000F2661"/>
    <w:rsid w:val="000F2AA1"/>
    <w:rsid w:val="000F2BBC"/>
    <w:rsid w:val="000F346A"/>
    <w:rsid w:val="000F35D2"/>
    <w:rsid w:val="000F4202"/>
    <w:rsid w:val="000F44D4"/>
    <w:rsid w:val="000F4594"/>
    <w:rsid w:val="000F5236"/>
    <w:rsid w:val="000F563F"/>
    <w:rsid w:val="000F5A22"/>
    <w:rsid w:val="000F5C62"/>
    <w:rsid w:val="000F5D46"/>
    <w:rsid w:val="000F61C5"/>
    <w:rsid w:val="000F7141"/>
    <w:rsid w:val="000F7A17"/>
    <w:rsid w:val="00100179"/>
    <w:rsid w:val="001002B7"/>
    <w:rsid w:val="001003EE"/>
    <w:rsid w:val="001009F6"/>
    <w:rsid w:val="00100C81"/>
    <w:rsid w:val="00101B60"/>
    <w:rsid w:val="001028C8"/>
    <w:rsid w:val="00103107"/>
    <w:rsid w:val="0010349C"/>
    <w:rsid w:val="00103FA1"/>
    <w:rsid w:val="001045E6"/>
    <w:rsid w:val="00104A3E"/>
    <w:rsid w:val="00104DD7"/>
    <w:rsid w:val="00105BAB"/>
    <w:rsid w:val="00105DF6"/>
    <w:rsid w:val="001063E7"/>
    <w:rsid w:val="00110255"/>
    <w:rsid w:val="00110A7D"/>
    <w:rsid w:val="00110D29"/>
    <w:rsid w:val="00110EE2"/>
    <w:rsid w:val="00111380"/>
    <w:rsid w:val="00111563"/>
    <w:rsid w:val="001118A0"/>
    <w:rsid w:val="00111D35"/>
    <w:rsid w:val="00112105"/>
    <w:rsid w:val="00112319"/>
    <w:rsid w:val="0011266F"/>
    <w:rsid w:val="00112B0A"/>
    <w:rsid w:val="00113524"/>
    <w:rsid w:val="0011391A"/>
    <w:rsid w:val="00113D3F"/>
    <w:rsid w:val="0011452B"/>
    <w:rsid w:val="00114707"/>
    <w:rsid w:val="00114959"/>
    <w:rsid w:val="00114A60"/>
    <w:rsid w:val="00114B0C"/>
    <w:rsid w:val="00114FB1"/>
    <w:rsid w:val="0011531F"/>
    <w:rsid w:val="00117065"/>
    <w:rsid w:val="001171E7"/>
    <w:rsid w:val="00117219"/>
    <w:rsid w:val="00117365"/>
    <w:rsid w:val="00117584"/>
    <w:rsid w:val="001179FA"/>
    <w:rsid w:val="001200F7"/>
    <w:rsid w:val="00120465"/>
    <w:rsid w:val="00120491"/>
    <w:rsid w:val="0012050A"/>
    <w:rsid w:val="001205E9"/>
    <w:rsid w:val="0012098D"/>
    <w:rsid w:val="00120DDD"/>
    <w:rsid w:val="00120F81"/>
    <w:rsid w:val="0012168F"/>
    <w:rsid w:val="0012171E"/>
    <w:rsid w:val="00121EA3"/>
    <w:rsid w:val="00121F50"/>
    <w:rsid w:val="00122015"/>
    <w:rsid w:val="001222F9"/>
    <w:rsid w:val="001225CB"/>
    <w:rsid w:val="00122672"/>
    <w:rsid w:val="001230E8"/>
    <w:rsid w:val="00123137"/>
    <w:rsid w:val="001237F7"/>
    <w:rsid w:val="00123BD3"/>
    <w:rsid w:val="00124339"/>
    <w:rsid w:val="001244D2"/>
    <w:rsid w:val="0012454F"/>
    <w:rsid w:val="001245CF"/>
    <w:rsid w:val="00124ACE"/>
    <w:rsid w:val="00124ADF"/>
    <w:rsid w:val="001250AD"/>
    <w:rsid w:val="00125277"/>
    <w:rsid w:val="001252CA"/>
    <w:rsid w:val="001253E4"/>
    <w:rsid w:val="001257C5"/>
    <w:rsid w:val="0012582A"/>
    <w:rsid w:val="001260FE"/>
    <w:rsid w:val="00127492"/>
    <w:rsid w:val="0012788C"/>
    <w:rsid w:val="00130666"/>
    <w:rsid w:val="001306E4"/>
    <w:rsid w:val="00130A87"/>
    <w:rsid w:val="001310A9"/>
    <w:rsid w:val="001316A9"/>
    <w:rsid w:val="00131CE6"/>
    <w:rsid w:val="00132286"/>
    <w:rsid w:val="00132708"/>
    <w:rsid w:val="001328A5"/>
    <w:rsid w:val="0013308E"/>
    <w:rsid w:val="0013312C"/>
    <w:rsid w:val="00133204"/>
    <w:rsid w:val="0013370C"/>
    <w:rsid w:val="0013419D"/>
    <w:rsid w:val="00134829"/>
    <w:rsid w:val="00134AA0"/>
    <w:rsid w:val="00134AEB"/>
    <w:rsid w:val="001352F5"/>
    <w:rsid w:val="0013547B"/>
    <w:rsid w:val="00135673"/>
    <w:rsid w:val="00135720"/>
    <w:rsid w:val="00135A18"/>
    <w:rsid w:val="00135CBB"/>
    <w:rsid w:val="00135E3C"/>
    <w:rsid w:val="00135FDA"/>
    <w:rsid w:val="00136181"/>
    <w:rsid w:val="0013649B"/>
    <w:rsid w:val="001367C0"/>
    <w:rsid w:val="00136A0F"/>
    <w:rsid w:val="00136D97"/>
    <w:rsid w:val="001370EE"/>
    <w:rsid w:val="00137252"/>
    <w:rsid w:val="0013731A"/>
    <w:rsid w:val="00137AF0"/>
    <w:rsid w:val="00137B11"/>
    <w:rsid w:val="0014022A"/>
    <w:rsid w:val="001408A4"/>
    <w:rsid w:val="00140DA0"/>
    <w:rsid w:val="001414A4"/>
    <w:rsid w:val="0014256F"/>
    <w:rsid w:val="00142589"/>
    <w:rsid w:val="00142638"/>
    <w:rsid w:val="00142FFA"/>
    <w:rsid w:val="001435BA"/>
    <w:rsid w:val="001437CC"/>
    <w:rsid w:val="00144128"/>
    <w:rsid w:val="00144646"/>
    <w:rsid w:val="00144797"/>
    <w:rsid w:val="00144B96"/>
    <w:rsid w:val="00144C11"/>
    <w:rsid w:val="00144DDA"/>
    <w:rsid w:val="00145F02"/>
    <w:rsid w:val="00146893"/>
    <w:rsid w:val="001469A2"/>
    <w:rsid w:val="00147177"/>
    <w:rsid w:val="00147522"/>
    <w:rsid w:val="00147A19"/>
    <w:rsid w:val="0015064F"/>
    <w:rsid w:val="0015070D"/>
    <w:rsid w:val="00150795"/>
    <w:rsid w:val="001509FE"/>
    <w:rsid w:val="00150F0D"/>
    <w:rsid w:val="0015102F"/>
    <w:rsid w:val="0015160B"/>
    <w:rsid w:val="0015166D"/>
    <w:rsid w:val="00151E98"/>
    <w:rsid w:val="00151FC8"/>
    <w:rsid w:val="0015207C"/>
    <w:rsid w:val="001522FE"/>
    <w:rsid w:val="0015244E"/>
    <w:rsid w:val="001525DF"/>
    <w:rsid w:val="00153012"/>
    <w:rsid w:val="001531F3"/>
    <w:rsid w:val="00153453"/>
    <w:rsid w:val="00154528"/>
    <w:rsid w:val="00154A8A"/>
    <w:rsid w:val="00154AC3"/>
    <w:rsid w:val="00154D1F"/>
    <w:rsid w:val="00154EFA"/>
    <w:rsid w:val="0015504C"/>
    <w:rsid w:val="0015539D"/>
    <w:rsid w:val="001557FC"/>
    <w:rsid w:val="00155D00"/>
    <w:rsid w:val="00156059"/>
    <w:rsid w:val="00156E13"/>
    <w:rsid w:val="0015787B"/>
    <w:rsid w:val="00157A5A"/>
    <w:rsid w:val="00157C7D"/>
    <w:rsid w:val="00160261"/>
    <w:rsid w:val="00160473"/>
    <w:rsid w:val="00160BB0"/>
    <w:rsid w:val="00160CB0"/>
    <w:rsid w:val="00161BEE"/>
    <w:rsid w:val="00161C05"/>
    <w:rsid w:val="00162055"/>
    <w:rsid w:val="001624CD"/>
    <w:rsid w:val="00162698"/>
    <w:rsid w:val="001631EF"/>
    <w:rsid w:val="00164272"/>
    <w:rsid w:val="00164B2F"/>
    <w:rsid w:val="001652EB"/>
    <w:rsid w:val="001652F6"/>
    <w:rsid w:val="00165346"/>
    <w:rsid w:val="00166AD5"/>
    <w:rsid w:val="00166C93"/>
    <w:rsid w:val="00167458"/>
    <w:rsid w:val="001678EA"/>
    <w:rsid w:val="00167CB2"/>
    <w:rsid w:val="00170428"/>
    <w:rsid w:val="0017090C"/>
    <w:rsid w:val="00170CE1"/>
    <w:rsid w:val="00170EDC"/>
    <w:rsid w:val="001712A4"/>
    <w:rsid w:val="0017175D"/>
    <w:rsid w:val="00171AC9"/>
    <w:rsid w:val="00172851"/>
    <w:rsid w:val="001733B2"/>
    <w:rsid w:val="00173835"/>
    <w:rsid w:val="00173E00"/>
    <w:rsid w:val="00174D45"/>
    <w:rsid w:val="0017543A"/>
    <w:rsid w:val="00175A1F"/>
    <w:rsid w:val="00175A31"/>
    <w:rsid w:val="00175D91"/>
    <w:rsid w:val="00176058"/>
    <w:rsid w:val="001761A4"/>
    <w:rsid w:val="00176548"/>
    <w:rsid w:val="00176B3C"/>
    <w:rsid w:val="00177457"/>
    <w:rsid w:val="001774CF"/>
    <w:rsid w:val="001777E1"/>
    <w:rsid w:val="001800EE"/>
    <w:rsid w:val="00180699"/>
    <w:rsid w:val="00180AAB"/>
    <w:rsid w:val="00181192"/>
    <w:rsid w:val="00181213"/>
    <w:rsid w:val="0018123A"/>
    <w:rsid w:val="001814A8"/>
    <w:rsid w:val="001816F7"/>
    <w:rsid w:val="00181C64"/>
    <w:rsid w:val="00181EA7"/>
    <w:rsid w:val="00182243"/>
    <w:rsid w:val="00182373"/>
    <w:rsid w:val="001825AB"/>
    <w:rsid w:val="001825BB"/>
    <w:rsid w:val="00182C05"/>
    <w:rsid w:val="00183057"/>
    <w:rsid w:val="0018336B"/>
    <w:rsid w:val="001834D9"/>
    <w:rsid w:val="00184025"/>
    <w:rsid w:val="00184305"/>
    <w:rsid w:val="00184CF1"/>
    <w:rsid w:val="00184D6A"/>
    <w:rsid w:val="00184F12"/>
    <w:rsid w:val="0018559E"/>
    <w:rsid w:val="001857FD"/>
    <w:rsid w:val="0018599F"/>
    <w:rsid w:val="001859EC"/>
    <w:rsid w:val="00185A6B"/>
    <w:rsid w:val="00185B84"/>
    <w:rsid w:val="00185FCC"/>
    <w:rsid w:val="0018657C"/>
    <w:rsid w:val="001877FF"/>
    <w:rsid w:val="00187A7B"/>
    <w:rsid w:val="00187CED"/>
    <w:rsid w:val="00187D4F"/>
    <w:rsid w:val="00190B07"/>
    <w:rsid w:val="00190BC1"/>
    <w:rsid w:val="001910F5"/>
    <w:rsid w:val="00191387"/>
    <w:rsid w:val="00191A3F"/>
    <w:rsid w:val="001921A0"/>
    <w:rsid w:val="00192305"/>
    <w:rsid w:val="00192AF0"/>
    <w:rsid w:val="00192CBB"/>
    <w:rsid w:val="00192D0F"/>
    <w:rsid w:val="00193A21"/>
    <w:rsid w:val="00193BFB"/>
    <w:rsid w:val="00193F53"/>
    <w:rsid w:val="00194064"/>
    <w:rsid w:val="001944B6"/>
    <w:rsid w:val="001945FD"/>
    <w:rsid w:val="00194CF9"/>
    <w:rsid w:val="00195352"/>
    <w:rsid w:val="00195957"/>
    <w:rsid w:val="00195D8B"/>
    <w:rsid w:val="00195F8D"/>
    <w:rsid w:val="00196175"/>
    <w:rsid w:val="00196780"/>
    <w:rsid w:val="00196AE8"/>
    <w:rsid w:val="00196C61"/>
    <w:rsid w:val="0019707F"/>
    <w:rsid w:val="0019754F"/>
    <w:rsid w:val="00197D27"/>
    <w:rsid w:val="001A0226"/>
    <w:rsid w:val="001A0703"/>
    <w:rsid w:val="001A0FA9"/>
    <w:rsid w:val="001A12B7"/>
    <w:rsid w:val="001A1DDA"/>
    <w:rsid w:val="001A20F4"/>
    <w:rsid w:val="001A24ED"/>
    <w:rsid w:val="001A28A8"/>
    <w:rsid w:val="001A29B0"/>
    <w:rsid w:val="001A2C90"/>
    <w:rsid w:val="001A389A"/>
    <w:rsid w:val="001A4243"/>
    <w:rsid w:val="001A5B4B"/>
    <w:rsid w:val="001A5F62"/>
    <w:rsid w:val="001A602E"/>
    <w:rsid w:val="001A66ED"/>
    <w:rsid w:val="001A6A5F"/>
    <w:rsid w:val="001A7431"/>
    <w:rsid w:val="001A7BE1"/>
    <w:rsid w:val="001B0B84"/>
    <w:rsid w:val="001B0BDD"/>
    <w:rsid w:val="001B0E21"/>
    <w:rsid w:val="001B2167"/>
    <w:rsid w:val="001B23B1"/>
    <w:rsid w:val="001B23B7"/>
    <w:rsid w:val="001B2761"/>
    <w:rsid w:val="001B2958"/>
    <w:rsid w:val="001B2A04"/>
    <w:rsid w:val="001B2FD9"/>
    <w:rsid w:val="001B315B"/>
    <w:rsid w:val="001B356D"/>
    <w:rsid w:val="001B3ACA"/>
    <w:rsid w:val="001B3DC2"/>
    <w:rsid w:val="001B493F"/>
    <w:rsid w:val="001B4CF5"/>
    <w:rsid w:val="001B4E57"/>
    <w:rsid w:val="001B5C15"/>
    <w:rsid w:val="001B5DC4"/>
    <w:rsid w:val="001B5E81"/>
    <w:rsid w:val="001B61F7"/>
    <w:rsid w:val="001B63BE"/>
    <w:rsid w:val="001B6580"/>
    <w:rsid w:val="001B677A"/>
    <w:rsid w:val="001B69AF"/>
    <w:rsid w:val="001B6A39"/>
    <w:rsid w:val="001B6BB1"/>
    <w:rsid w:val="001C05F4"/>
    <w:rsid w:val="001C0BA7"/>
    <w:rsid w:val="001C15BB"/>
    <w:rsid w:val="001C1740"/>
    <w:rsid w:val="001C1781"/>
    <w:rsid w:val="001C1842"/>
    <w:rsid w:val="001C1F40"/>
    <w:rsid w:val="001C204F"/>
    <w:rsid w:val="001C2145"/>
    <w:rsid w:val="001C2363"/>
    <w:rsid w:val="001C2A72"/>
    <w:rsid w:val="001C2B50"/>
    <w:rsid w:val="001C2BBD"/>
    <w:rsid w:val="001C2BD7"/>
    <w:rsid w:val="001C42C8"/>
    <w:rsid w:val="001C4F2B"/>
    <w:rsid w:val="001C518A"/>
    <w:rsid w:val="001C5831"/>
    <w:rsid w:val="001C5D8C"/>
    <w:rsid w:val="001C6244"/>
    <w:rsid w:val="001C677F"/>
    <w:rsid w:val="001C6960"/>
    <w:rsid w:val="001C6A25"/>
    <w:rsid w:val="001C6A75"/>
    <w:rsid w:val="001C72F0"/>
    <w:rsid w:val="001C744C"/>
    <w:rsid w:val="001C77F3"/>
    <w:rsid w:val="001C7A1F"/>
    <w:rsid w:val="001C7B2C"/>
    <w:rsid w:val="001D0FC0"/>
    <w:rsid w:val="001D11B6"/>
    <w:rsid w:val="001D1555"/>
    <w:rsid w:val="001D1A54"/>
    <w:rsid w:val="001D2370"/>
    <w:rsid w:val="001D23B8"/>
    <w:rsid w:val="001D24A0"/>
    <w:rsid w:val="001D2BD9"/>
    <w:rsid w:val="001D35F0"/>
    <w:rsid w:val="001D4354"/>
    <w:rsid w:val="001D436D"/>
    <w:rsid w:val="001D4468"/>
    <w:rsid w:val="001D4850"/>
    <w:rsid w:val="001D49CD"/>
    <w:rsid w:val="001D4A16"/>
    <w:rsid w:val="001D4DAF"/>
    <w:rsid w:val="001D5A2B"/>
    <w:rsid w:val="001D5C41"/>
    <w:rsid w:val="001D5CA1"/>
    <w:rsid w:val="001D6315"/>
    <w:rsid w:val="001D6985"/>
    <w:rsid w:val="001D6CBE"/>
    <w:rsid w:val="001D6E33"/>
    <w:rsid w:val="001D6F1A"/>
    <w:rsid w:val="001E0429"/>
    <w:rsid w:val="001E095F"/>
    <w:rsid w:val="001E1155"/>
    <w:rsid w:val="001E13CE"/>
    <w:rsid w:val="001E1578"/>
    <w:rsid w:val="001E29D3"/>
    <w:rsid w:val="001E3406"/>
    <w:rsid w:val="001E3969"/>
    <w:rsid w:val="001E3C44"/>
    <w:rsid w:val="001E3EF8"/>
    <w:rsid w:val="001E3F11"/>
    <w:rsid w:val="001E42E3"/>
    <w:rsid w:val="001E5119"/>
    <w:rsid w:val="001E66EE"/>
    <w:rsid w:val="001E7422"/>
    <w:rsid w:val="001E749B"/>
    <w:rsid w:val="001E7693"/>
    <w:rsid w:val="001E777A"/>
    <w:rsid w:val="001E78EF"/>
    <w:rsid w:val="001E7BAD"/>
    <w:rsid w:val="001F02BE"/>
    <w:rsid w:val="001F03A8"/>
    <w:rsid w:val="001F0A2E"/>
    <w:rsid w:val="001F0BD8"/>
    <w:rsid w:val="001F0D51"/>
    <w:rsid w:val="001F0E61"/>
    <w:rsid w:val="001F16F5"/>
    <w:rsid w:val="001F19A0"/>
    <w:rsid w:val="001F2CA3"/>
    <w:rsid w:val="001F38C5"/>
    <w:rsid w:val="001F3BE1"/>
    <w:rsid w:val="001F3C8D"/>
    <w:rsid w:val="001F40AA"/>
    <w:rsid w:val="001F4BA6"/>
    <w:rsid w:val="001F4D65"/>
    <w:rsid w:val="001F4E11"/>
    <w:rsid w:val="001F5100"/>
    <w:rsid w:val="001F51ED"/>
    <w:rsid w:val="001F562B"/>
    <w:rsid w:val="001F56FE"/>
    <w:rsid w:val="001F59FB"/>
    <w:rsid w:val="001F607C"/>
    <w:rsid w:val="001F60E8"/>
    <w:rsid w:val="001F6429"/>
    <w:rsid w:val="001F70AE"/>
    <w:rsid w:val="001F778A"/>
    <w:rsid w:val="001F7F39"/>
    <w:rsid w:val="0020002A"/>
    <w:rsid w:val="00200246"/>
    <w:rsid w:val="00200A5E"/>
    <w:rsid w:val="00200DB5"/>
    <w:rsid w:val="00200E9E"/>
    <w:rsid w:val="00201218"/>
    <w:rsid w:val="00201CF3"/>
    <w:rsid w:val="00202615"/>
    <w:rsid w:val="00202912"/>
    <w:rsid w:val="00202915"/>
    <w:rsid w:val="00202B4A"/>
    <w:rsid w:val="00202F3B"/>
    <w:rsid w:val="00203005"/>
    <w:rsid w:val="002036B5"/>
    <w:rsid w:val="00203CFE"/>
    <w:rsid w:val="00203F82"/>
    <w:rsid w:val="0020470D"/>
    <w:rsid w:val="00204A94"/>
    <w:rsid w:val="00204DFA"/>
    <w:rsid w:val="002050D1"/>
    <w:rsid w:val="00205224"/>
    <w:rsid w:val="002055A4"/>
    <w:rsid w:val="002055B8"/>
    <w:rsid w:val="0020567C"/>
    <w:rsid w:val="002057B1"/>
    <w:rsid w:val="00206191"/>
    <w:rsid w:val="002063D5"/>
    <w:rsid w:val="00206684"/>
    <w:rsid w:val="00207597"/>
    <w:rsid w:val="00210318"/>
    <w:rsid w:val="00210411"/>
    <w:rsid w:val="0021045E"/>
    <w:rsid w:val="002104C7"/>
    <w:rsid w:val="00211434"/>
    <w:rsid w:val="00211A60"/>
    <w:rsid w:val="00211A9C"/>
    <w:rsid w:val="00211CCA"/>
    <w:rsid w:val="002121EA"/>
    <w:rsid w:val="002128FE"/>
    <w:rsid w:val="00212BB9"/>
    <w:rsid w:val="00212E21"/>
    <w:rsid w:val="00214167"/>
    <w:rsid w:val="00215131"/>
    <w:rsid w:val="00215577"/>
    <w:rsid w:val="00215C51"/>
    <w:rsid w:val="002161D9"/>
    <w:rsid w:val="002162AA"/>
    <w:rsid w:val="002167B3"/>
    <w:rsid w:val="00216809"/>
    <w:rsid w:val="002168AA"/>
    <w:rsid w:val="00216AE2"/>
    <w:rsid w:val="002173B0"/>
    <w:rsid w:val="002179C6"/>
    <w:rsid w:val="00217DFE"/>
    <w:rsid w:val="00217F3A"/>
    <w:rsid w:val="0022013C"/>
    <w:rsid w:val="0022030D"/>
    <w:rsid w:val="00220BC0"/>
    <w:rsid w:val="0022118F"/>
    <w:rsid w:val="002214A0"/>
    <w:rsid w:val="002217F6"/>
    <w:rsid w:val="002219EF"/>
    <w:rsid w:val="002220E9"/>
    <w:rsid w:val="0022223C"/>
    <w:rsid w:val="0022290F"/>
    <w:rsid w:val="00223131"/>
    <w:rsid w:val="0022419B"/>
    <w:rsid w:val="00224507"/>
    <w:rsid w:val="00224559"/>
    <w:rsid w:val="00224F6D"/>
    <w:rsid w:val="00225CCC"/>
    <w:rsid w:val="00225D0B"/>
    <w:rsid w:val="00225EFB"/>
    <w:rsid w:val="00226270"/>
    <w:rsid w:val="00226E3A"/>
    <w:rsid w:val="002277FE"/>
    <w:rsid w:val="0023025F"/>
    <w:rsid w:val="00231569"/>
    <w:rsid w:val="00231A20"/>
    <w:rsid w:val="00231BB9"/>
    <w:rsid w:val="002326D8"/>
    <w:rsid w:val="00232782"/>
    <w:rsid w:val="0023293F"/>
    <w:rsid w:val="00232B06"/>
    <w:rsid w:val="00232D34"/>
    <w:rsid w:val="00232DAD"/>
    <w:rsid w:val="00233130"/>
    <w:rsid w:val="0023327A"/>
    <w:rsid w:val="002338F0"/>
    <w:rsid w:val="00233A87"/>
    <w:rsid w:val="00233F26"/>
    <w:rsid w:val="0023445C"/>
    <w:rsid w:val="00234561"/>
    <w:rsid w:val="002345AC"/>
    <w:rsid w:val="00234AEA"/>
    <w:rsid w:val="00234F30"/>
    <w:rsid w:val="002359B4"/>
    <w:rsid w:val="00235F7D"/>
    <w:rsid w:val="002360DA"/>
    <w:rsid w:val="002363B0"/>
    <w:rsid w:val="002367FF"/>
    <w:rsid w:val="00236A24"/>
    <w:rsid w:val="00236E76"/>
    <w:rsid w:val="00236F2F"/>
    <w:rsid w:val="00237630"/>
    <w:rsid w:val="002377B5"/>
    <w:rsid w:val="002378F2"/>
    <w:rsid w:val="00237E04"/>
    <w:rsid w:val="00237F12"/>
    <w:rsid w:val="002409D7"/>
    <w:rsid w:val="00241335"/>
    <w:rsid w:val="0024194D"/>
    <w:rsid w:val="002419E2"/>
    <w:rsid w:val="00242E29"/>
    <w:rsid w:val="00243067"/>
    <w:rsid w:val="002439DE"/>
    <w:rsid w:val="002445EF"/>
    <w:rsid w:val="00245964"/>
    <w:rsid w:val="00246870"/>
    <w:rsid w:val="00247003"/>
    <w:rsid w:val="00247449"/>
    <w:rsid w:val="002477E8"/>
    <w:rsid w:val="002478AD"/>
    <w:rsid w:val="00247D43"/>
    <w:rsid w:val="00247F17"/>
    <w:rsid w:val="00250510"/>
    <w:rsid w:val="00250AC8"/>
    <w:rsid w:val="00251350"/>
    <w:rsid w:val="00251D74"/>
    <w:rsid w:val="00251D84"/>
    <w:rsid w:val="00251F75"/>
    <w:rsid w:val="002520C5"/>
    <w:rsid w:val="002525C0"/>
    <w:rsid w:val="00252D66"/>
    <w:rsid w:val="00253195"/>
    <w:rsid w:val="00253564"/>
    <w:rsid w:val="0025371A"/>
    <w:rsid w:val="00254BBF"/>
    <w:rsid w:val="00254D8C"/>
    <w:rsid w:val="00254EB3"/>
    <w:rsid w:val="00255D1E"/>
    <w:rsid w:val="002563D0"/>
    <w:rsid w:val="00256451"/>
    <w:rsid w:val="0025683B"/>
    <w:rsid w:val="0025694E"/>
    <w:rsid w:val="00256F1E"/>
    <w:rsid w:val="002573BC"/>
    <w:rsid w:val="00257A6E"/>
    <w:rsid w:val="00257B2F"/>
    <w:rsid w:val="002600A9"/>
    <w:rsid w:val="00260173"/>
    <w:rsid w:val="0026041F"/>
    <w:rsid w:val="00262EEA"/>
    <w:rsid w:val="00262EFD"/>
    <w:rsid w:val="002631A2"/>
    <w:rsid w:val="002632C9"/>
    <w:rsid w:val="0026346B"/>
    <w:rsid w:val="002635CF"/>
    <w:rsid w:val="002638AE"/>
    <w:rsid w:val="00264478"/>
    <w:rsid w:val="00264CCA"/>
    <w:rsid w:val="00265E79"/>
    <w:rsid w:val="002662ED"/>
    <w:rsid w:val="002663E8"/>
    <w:rsid w:val="00266677"/>
    <w:rsid w:val="002672C6"/>
    <w:rsid w:val="0026730E"/>
    <w:rsid w:val="00267E5F"/>
    <w:rsid w:val="0027014E"/>
    <w:rsid w:val="002707A6"/>
    <w:rsid w:val="00270900"/>
    <w:rsid w:val="00270D89"/>
    <w:rsid w:val="00270FB2"/>
    <w:rsid w:val="00270FCB"/>
    <w:rsid w:val="00270FDF"/>
    <w:rsid w:val="00271120"/>
    <w:rsid w:val="00271785"/>
    <w:rsid w:val="00271EE7"/>
    <w:rsid w:val="00272011"/>
    <w:rsid w:val="00273330"/>
    <w:rsid w:val="00273538"/>
    <w:rsid w:val="00273B7F"/>
    <w:rsid w:val="0027475D"/>
    <w:rsid w:val="00274F41"/>
    <w:rsid w:val="00275027"/>
    <w:rsid w:val="00275179"/>
    <w:rsid w:val="00275239"/>
    <w:rsid w:val="002755D6"/>
    <w:rsid w:val="00275ADB"/>
    <w:rsid w:val="00275FAE"/>
    <w:rsid w:val="0027610F"/>
    <w:rsid w:val="002763D5"/>
    <w:rsid w:val="00276513"/>
    <w:rsid w:val="00277B8A"/>
    <w:rsid w:val="002802B7"/>
    <w:rsid w:val="002805D8"/>
    <w:rsid w:val="0028073C"/>
    <w:rsid w:val="00281422"/>
    <w:rsid w:val="00282300"/>
    <w:rsid w:val="002823F9"/>
    <w:rsid w:val="00282B50"/>
    <w:rsid w:val="0028399B"/>
    <w:rsid w:val="00283F42"/>
    <w:rsid w:val="00284641"/>
    <w:rsid w:val="00284799"/>
    <w:rsid w:val="00284C4C"/>
    <w:rsid w:val="00284D84"/>
    <w:rsid w:val="002855C3"/>
    <w:rsid w:val="00285647"/>
    <w:rsid w:val="002858F0"/>
    <w:rsid w:val="00285982"/>
    <w:rsid w:val="002859A8"/>
    <w:rsid w:val="00285BB0"/>
    <w:rsid w:val="00286993"/>
    <w:rsid w:val="00286D4B"/>
    <w:rsid w:val="00287007"/>
    <w:rsid w:val="002872D1"/>
    <w:rsid w:val="0028764A"/>
    <w:rsid w:val="00287F53"/>
    <w:rsid w:val="00287FF0"/>
    <w:rsid w:val="00290C06"/>
    <w:rsid w:val="00290E21"/>
    <w:rsid w:val="002914DC"/>
    <w:rsid w:val="00291B77"/>
    <w:rsid w:val="00291D46"/>
    <w:rsid w:val="00291D96"/>
    <w:rsid w:val="00291F17"/>
    <w:rsid w:val="002925BD"/>
    <w:rsid w:val="002937A0"/>
    <w:rsid w:val="0029387B"/>
    <w:rsid w:val="00293C85"/>
    <w:rsid w:val="00293F1D"/>
    <w:rsid w:val="002945D8"/>
    <w:rsid w:val="00294C2E"/>
    <w:rsid w:val="00295124"/>
    <w:rsid w:val="0029564A"/>
    <w:rsid w:val="00295815"/>
    <w:rsid w:val="00296595"/>
    <w:rsid w:val="00296BCC"/>
    <w:rsid w:val="00296D0B"/>
    <w:rsid w:val="0029732C"/>
    <w:rsid w:val="00297452"/>
    <w:rsid w:val="0029777A"/>
    <w:rsid w:val="00297D80"/>
    <w:rsid w:val="002A0797"/>
    <w:rsid w:val="002A09BA"/>
    <w:rsid w:val="002A0CA3"/>
    <w:rsid w:val="002A0DF2"/>
    <w:rsid w:val="002A10DA"/>
    <w:rsid w:val="002A1183"/>
    <w:rsid w:val="002A19FC"/>
    <w:rsid w:val="002A3101"/>
    <w:rsid w:val="002A3770"/>
    <w:rsid w:val="002A39D8"/>
    <w:rsid w:val="002A3D3F"/>
    <w:rsid w:val="002A3DC2"/>
    <w:rsid w:val="002A3E1D"/>
    <w:rsid w:val="002A403E"/>
    <w:rsid w:val="002A484B"/>
    <w:rsid w:val="002A486A"/>
    <w:rsid w:val="002A4C86"/>
    <w:rsid w:val="002A4F70"/>
    <w:rsid w:val="002A50BA"/>
    <w:rsid w:val="002A50CF"/>
    <w:rsid w:val="002A5956"/>
    <w:rsid w:val="002A5C22"/>
    <w:rsid w:val="002A5D6A"/>
    <w:rsid w:val="002A5D8B"/>
    <w:rsid w:val="002A5DC1"/>
    <w:rsid w:val="002A5E92"/>
    <w:rsid w:val="002A6245"/>
    <w:rsid w:val="002A742A"/>
    <w:rsid w:val="002A742D"/>
    <w:rsid w:val="002A74BA"/>
    <w:rsid w:val="002A77E0"/>
    <w:rsid w:val="002A78B2"/>
    <w:rsid w:val="002A7939"/>
    <w:rsid w:val="002A7ACD"/>
    <w:rsid w:val="002B0051"/>
    <w:rsid w:val="002B09C7"/>
    <w:rsid w:val="002B138F"/>
    <w:rsid w:val="002B1461"/>
    <w:rsid w:val="002B1641"/>
    <w:rsid w:val="002B17E7"/>
    <w:rsid w:val="002B1C88"/>
    <w:rsid w:val="002B2748"/>
    <w:rsid w:val="002B29EC"/>
    <w:rsid w:val="002B2D47"/>
    <w:rsid w:val="002B2FFD"/>
    <w:rsid w:val="002B3F04"/>
    <w:rsid w:val="002B4507"/>
    <w:rsid w:val="002B4A1F"/>
    <w:rsid w:val="002B4F46"/>
    <w:rsid w:val="002B59C0"/>
    <w:rsid w:val="002B6A9E"/>
    <w:rsid w:val="002B74D1"/>
    <w:rsid w:val="002B753F"/>
    <w:rsid w:val="002B7821"/>
    <w:rsid w:val="002B78A5"/>
    <w:rsid w:val="002B7C16"/>
    <w:rsid w:val="002B7CD2"/>
    <w:rsid w:val="002B7CFE"/>
    <w:rsid w:val="002C05A7"/>
    <w:rsid w:val="002C0C4E"/>
    <w:rsid w:val="002C0C52"/>
    <w:rsid w:val="002C0F52"/>
    <w:rsid w:val="002C1028"/>
    <w:rsid w:val="002C124C"/>
    <w:rsid w:val="002C2012"/>
    <w:rsid w:val="002C2072"/>
    <w:rsid w:val="002C2CD2"/>
    <w:rsid w:val="002C2D08"/>
    <w:rsid w:val="002C2D8F"/>
    <w:rsid w:val="002C32F1"/>
    <w:rsid w:val="002C39F6"/>
    <w:rsid w:val="002C3C40"/>
    <w:rsid w:val="002C48ED"/>
    <w:rsid w:val="002C536A"/>
    <w:rsid w:val="002C55D4"/>
    <w:rsid w:val="002C6741"/>
    <w:rsid w:val="002C675E"/>
    <w:rsid w:val="002C731F"/>
    <w:rsid w:val="002C74E7"/>
    <w:rsid w:val="002C754D"/>
    <w:rsid w:val="002C767A"/>
    <w:rsid w:val="002C7C5D"/>
    <w:rsid w:val="002D0056"/>
    <w:rsid w:val="002D00E0"/>
    <w:rsid w:val="002D010C"/>
    <w:rsid w:val="002D0330"/>
    <w:rsid w:val="002D0917"/>
    <w:rsid w:val="002D0CD8"/>
    <w:rsid w:val="002D0D18"/>
    <w:rsid w:val="002D0E09"/>
    <w:rsid w:val="002D0E3B"/>
    <w:rsid w:val="002D1D16"/>
    <w:rsid w:val="002D2182"/>
    <w:rsid w:val="002D26F6"/>
    <w:rsid w:val="002D2845"/>
    <w:rsid w:val="002D29A0"/>
    <w:rsid w:val="002D2F46"/>
    <w:rsid w:val="002D3B9D"/>
    <w:rsid w:val="002D40C2"/>
    <w:rsid w:val="002D442E"/>
    <w:rsid w:val="002D458E"/>
    <w:rsid w:val="002D5002"/>
    <w:rsid w:val="002D565A"/>
    <w:rsid w:val="002D6649"/>
    <w:rsid w:val="002D6A7E"/>
    <w:rsid w:val="002D6AE8"/>
    <w:rsid w:val="002D6F24"/>
    <w:rsid w:val="002D70C0"/>
    <w:rsid w:val="002D75A0"/>
    <w:rsid w:val="002E027B"/>
    <w:rsid w:val="002E127B"/>
    <w:rsid w:val="002E1635"/>
    <w:rsid w:val="002E1669"/>
    <w:rsid w:val="002E1800"/>
    <w:rsid w:val="002E1F7B"/>
    <w:rsid w:val="002E2192"/>
    <w:rsid w:val="002E21E7"/>
    <w:rsid w:val="002E2390"/>
    <w:rsid w:val="002E30DA"/>
    <w:rsid w:val="002E3325"/>
    <w:rsid w:val="002E3AD1"/>
    <w:rsid w:val="002E3CEE"/>
    <w:rsid w:val="002E44BD"/>
    <w:rsid w:val="002E4F87"/>
    <w:rsid w:val="002E51A5"/>
    <w:rsid w:val="002E5498"/>
    <w:rsid w:val="002E5509"/>
    <w:rsid w:val="002E5EAC"/>
    <w:rsid w:val="002E6018"/>
    <w:rsid w:val="002E64E0"/>
    <w:rsid w:val="002E654D"/>
    <w:rsid w:val="002E68A2"/>
    <w:rsid w:val="002E69D2"/>
    <w:rsid w:val="002E6D8F"/>
    <w:rsid w:val="002E7010"/>
    <w:rsid w:val="002E7558"/>
    <w:rsid w:val="002E799D"/>
    <w:rsid w:val="002E7A6F"/>
    <w:rsid w:val="002E7EF2"/>
    <w:rsid w:val="002F01DD"/>
    <w:rsid w:val="002F01F4"/>
    <w:rsid w:val="002F02E1"/>
    <w:rsid w:val="002F07B6"/>
    <w:rsid w:val="002F080F"/>
    <w:rsid w:val="002F0C25"/>
    <w:rsid w:val="002F1D3F"/>
    <w:rsid w:val="002F1D4A"/>
    <w:rsid w:val="002F1EF0"/>
    <w:rsid w:val="002F20A0"/>
    <w:rsid w:val="002F2942"/>
    <w:rsid w:val="002F4395"/>
    <w:rsid w:val="002F45E5"/>
    <w:rsid w:val="002F47A7"/>
    <w:rsid w:val="002F47A8"/>
    <w:rsid w:val="002F4BBF"/>
    <w:rsid w:val="002F4E9B"/>
    <w:rsid w:val="002F4F59"/>
    <w:rsid w:val="002F5286"/>
    <w:rsid w:val="002F57D4"/>
    <w:rsid w:val="002F5E4F"/>
    <w:rsid w:val="002F601A"/>
    <w:rsid w:val="002F648D"/>
    <w:rsid w:val="002F6F46"/>
    <w:rsid w:val="002F706B"/>
    <w:rsid w:val="002F736B"/>
    <w:rsid w:val="002F76CB"/>
    <w:rsid w:val="002F79B8"/>
    <w:rsid w:val="002F7D4B"/>
    <w:rsid w:val="002F7FB3"/>
    <w:rsid w:val="00301144"/>
    <w:rsid w:val="00301425"/>
    <w:rsid w:val="003017F4"/>
    <w:rsid w:val="00301864"/>
    <w:rsid w:val="00302269"/>
    <w:rsid w:val="0030247E"/>
    <w:rsid w:val="0030320B"/>
    <w:rsid w:val="00303292"/>
    <w:rsid w:val="00303776"/>
    <w:rsid w:val="00303A7E"/>
    <w:rsid w:val="00303F09"/>
    <w:rsid w:val="003041AA"/>
    <w:rsid w:val="0030472F"/>
    <w:rsid w:val="00305DC8"/>
    <w:rsid w:val="00305FF9"/>
    <w:rsid w:val="00306469"/>
    <w:rsid w:val="0030646F"/>
    <w:rsid w:val="0030675D"/>
    <w:rsid w:val="00306A7C"/>
    <w:rsid w:val="00306B9B"/>
    <w:rsid w:val="00306DD7"/>
    <w:rsid w:val="00306EA3"/>
    <w:rsid w:val="00306F8F"/>
    <w:rsid w:val="00307606"/>
    <w:rsid w:val="00307F32"/>
    <w:rsid w:val="003111BA"/>
    <w:rsid w:val="003118A4"/>
    <w:rsid w:val="00311B07"/>
    <w:rsid w:val="00311BA6"/>
    <w:rsid w:val="00311E50"/>
    <w:rsid w:val="00311EC6"/>
    <w:rsid w:val="0031210F"/>
    <w:rsid w:val="003124AE"/>
    <w:rsid w:val="00312676"/>
    <w:rsid w:val="00313750"/>
    <w:rsid w:val="00313923"/>
    <w:rsid w:val="00313A60"/>
    <w:rsid w:val="00313D82"/>
    <w:rsid w:val="00313EB4"/>
    <w:rsid w:val="003145BC"/>
    <w:rsid w:val="00314E7C"/>
    <w:rsid w:val="003150BE"/>
    <w:rsid w:val="00315868"/>
    <w:rsid w:val="00315A68"/>
    <w:rsid w:val="00315CC6"/>
    <w:rsid w:val="0031616F"/>
    <w:rsid w:val="00316242"/>
    <w:rsid w:val="00316929"/>
    <w:rsid w:val="003169D1"/>
    <w:rsid w:val="00316EC9"/>
    <w:rsid w:val="00316FCE"/>
    <w:rsid w:val="00317103"/>
    <w:rsid w:val="003172E6"/>
    <w:rsid w:val="00317504"/>
    <w:rsid w:val="003178BE"/>
    <w:rsid w:val="00317FF6"/>
    <w:rsid w:val="00320554"/>
    <w:rsid w:val="003208E1"/>
    <w:rsid w:val="00321027"/>
    <w:rsid w:val="0032198C"/>
    <w:rsid w:val="00321CE3"/>
    <w:rsid w:val="00322429"/>
    <w:rsid w:val="003225E9"/>
    <w:rsid w:val="00322E9B"/>
    <w:rsid w:val="00323C38"/>
    <w:rsid w:val="00323CA8"/>
    <w:rsid w:val="00323DA4"/>
    <w:rsid w:val="00323E65"/>
    <w:rsid w:val="00323F38"/>
    <w:rsid w:val="00324194"/>
    <w:rsid w:val="00324833"/>
    <w:rsid w:val="00324CF7"/>
    <w:rsid w:val="00324E2E"/>
    <w:rsid w:val="003262D1"/>
    <w:rsid w:val="0032679C"/>
    <w:rsid w:val="003274A5"/>
    <w:rsid w:val="003275FA"/>
    <w:rsid w:val="00327987"/>
    <w:rsid w:val="00327D79"/>
    <w:rsid w:val="00327FA6"/>
    <w:rsid w:val="00327FC0"/>
    <w:rsid w:val="0033006C"/>
    <w:rsid w:val="00330207"/>
    <w:rsid w:val="00330386"/>
    <w:rsid w:val="00330DA3"/>
    <w:rsid w:val="00330DAF"/>
    <w:rsid w:val="00330DB2"/>
    <w:rsid w:val="003311EF"/>
    <w:rsid w:val="0033154D"/>
    <w:rsid w:val="00331719"/>
    <w:rsid w:val="00331C5F"/>
    <w:rsid w:val="00331DA9"/>
    <w:rsid w:val="003321FB"/>
    <w:rsid w:val="00332475"/>
    <w:rsid w:val="003327D2"/>
    <w:rsid w:val="0033317C"/>
    <w:rsid w:val="00333339"/>
    <w:rsid w:val="00333409"/>
    <w:rsid w:val="00333D9F"/>
    <w:rsid w:val="0033438F"/>
    <w:rsid w:val="00335264"/>
    <w:rsid w:val="00335ABD"/>
    <w:rsid w:val="0033633A"/>
    <w:rsid w:val="0033665C"/>
    <w:rsid w:val="00336C8C"/>
    <w:rsid w:val="0033786E"/>
    <w:rsid w:val="00337A6E"/>
    <w:rsid w:val="00340273"/>
    <w:rsid w:val="00340601"/>
    <w:rsid w:val="00341129"/>
    <w:rsid w:val="00344422"/>
    <w:rsid w:val="00345326"/>
    <w:rsid w:val="00345434"/>
    <w:rsid w:val="003456C5"/>
    <w:rsid w:val="00345DF9"/>
    <w:rsid w:val="00346198"/>
    <w:rsid w:val="00346814"/>
    <w:rsid w:val="003469C6"/>
    <w:rsid w:val="003469E1"/>
    <w:rsid w:val="00346C7B"/>
    <w:rsid w:val="003471EE"/>
    <w:rsid w:val="00347293"/>
    <w:rsid w:val="003474FB"/>
    <w:rsid w:val="00347B31"/>
    <w:rsid w:val="00347CBB"/>
    <w:rsid w:val="00347DAD"/>
    <w:rsid w:val="00350109"/>
    <w:rsid w:val="00350579"/>
    <w:rsid w:val="00350DA9"/>
    <w:rsid w:val="0035111A"/>
    <w:rsid w:val="003519CA"/>
    <w:rsid w:val="003522C3"/>
    <w:rsid w:val="003523EB"/>
    <w:rsid w:val="00353169"/>
    <w:rsid w:val="00353410"/>
    <w:rsid w:val="00353470"/>
    <w:rsid w:val="003534D5"/>
    <w:rsid w:val="00353565"/>
    <w:rsid w:val="003539E0"/>
    <w:rsid w:val="00353EA9"/>
    <w:rsid w:val="003542FC"/>
    <w:rsid w:val="00354B3B"/>
    <w:rsid w:val="00355023"/>
    <w:rsid w:val="0035523C"/>
    <w:rsid w:val="0035533A"/>
    <w:rsid w:val="00355366"/>
    <w:rsid w:val="00355F7C"/>
    <w:rsid w:val="0035667A"/>
    <w:rsid w:val="003567DB"/>
    <w:rsid w:val="003568DF"/>
    <w:rsid w:val="00356941"/>
    <w:rsid w:val="003569FB"/>
    <w:rsid w:val="00356E67"/>
    <w:rsid w:val="003572F1"/>
    <w:rsid w:val="003573AF"/>
    <w:rsid w:val="003577B0"/>
    <w:rsid w:val="00357826"/>
    <w:rsid w:val="003607DB"/>
    <w:rsid w:val="00360A0E"/>
    <w:rsid w:val="00360AA5"/>
    <w:rsid w:val="00361269"/>
    <w:rsid w:val="00361582"/>
    <w:rsid w:val="00361C4D"/>
    <w:rsid w:val="00362772"/>
    <w:rsid w:val="00362937"/>
    <w:rsid w:val="00362E10"/>
    <w:rsid w:val="0036509F"/>
    <w:rsid w:val="00365198"/>
    <w:rsid w:val="00365A6A"/>
    <w:rsid w:val="00366342"/>
    <w:rsid w:val="0036774C"/>
    <w:rsid w:val="00370C31"/>
    <w:rsid w:val="00370D42"/>
    <w:rsid w:val="00370DA8"/>
    <w:rsid w:val="00370F90"/>
    <w:rsid w:val="003714BE"/>
    <w:rsid w:val="0037190C"/>
    <w:rsid w:val="00371BDC"/>
    <w:rsid w:val="00372067"/>
    <w:rsid w:val="00372496"/>
    <w:rsid w:val="00372831"/>
    <w:rsid w:val="00372BAF"/>
    <w:rsid w:val="003732D7"/>
    <w:rsid w:val="003733FA"/>
    <w:rsid w:val="0037397B"/>
    <w:rsid w:val="00373A84"/>
    <w:rsid w:val="00373E2E"/>
    <w:rsid w:val="00373FA5"/>
    <w:rsid w:val="003740EC"/>
    <w:rsid w:val="00375022"/>
    <w:rsid w:val="00375135"/>
    <w:rsid w:val="00375313"/>
    <w:rsid w:val="00375606"/>
    <w:rsid w:val="00375EFF"/>
    <w:rsid w:val="00376236"/>
    <w:rsid w:val="0037649F"/>
    <w:rsid w:val="003765F8"/>
    <w:rsid w:val="003775E2"/>
    <w:rsid w:val="003778BF"/>
    <w:rsid w:val="0038026B"/>
    <w:rsid w:val="0038064F"/>
    <w:rsid w:val="00380F75"/>
    <w:rsid w:val="0038115F"/>
    <w:rsid w:val="00381947"/>
    <w:rsid w:val="003822EF"/>
    <w:rsid w:val="00382491"/>
    <w:rsid w:val="00382A9F"/>
    <w:rsid w:val="00382B3B"/>
    <w:rsid w:val="00382C9C"/>
    <w:rsid w:val="003831A4"/>
    <w:rsid w:val="003831BA"/>
    <w:rsid w:val="0038383F"/>
    <w:rsid w:val="003842DD"/>
    <w:rsid w:val="0038542F"/>
    <w:rsid w:val="00385CEE"/>
    <w:rsid w:val="0038609C"/>
    <w:rsid w:val="0038640F"/>
    <w:rsid w:val="00386454"/>
    <w:rsid w:val="00386741"/>
    <w:rsid w:val="00386F15"/>
    <w:rsid w:val="00390903"/>
    <w:rsid w:val="00391433"/>
    <w:rsid w:val="00391A64"/>
    <w:rsid w:val="00391D7A"/>
    <w:rsid w:val="00392398"/>
    <w:rsid w:val="00392FBD"/>
    <w:rsid w:val="003933BA"/>
    <w:rsid w:val="00394709"/>
    <w:rsid w:val="003949EB"/>
    <w:rsid w:val="00394EB4"/>
    <w:rsid w:val="003954B5"/>
    <w:rsid w:val="00396234"/>
    <w:rsid w:val="00396242"/>
    <w:rsid w:val="00396587"/>
    <w:rsid w:val="00396664"/>
    <w:rsid w:val="00397217"/>
    <w:rsid w:val="003A0AC4"/>
    <w:rsid w:val="003A1063"/>
    <w:rsid w:val="003A1A64"/>
    <w:rsid w:val="003A1F96"/>
    <w:rsid w:val="003A1FD0"/>
    <w:rsid w:val="003A231E"/>
    <w:rsid w:val="003A26AE"/>
    <w:rsid w:val="003A2DC0"/>
    <w:rsid w:val="003A3179"/>
    <w:rsid w:val="003A334A"/>
    <w:rsid w:val="003A38BF"/>
    <w:rsid w:val="003A3994"/>
    <w:rsid w:val="003A3BB9"/>
    <w:rsid w:val="003A3EF7"/>
    <w:rsid w:val="003A45B2"/>
    <w:rsid w:val="003A45FB"/>
    <w:rsid w:val="003A4D5E"/>
    <w:rsid w:val="003A4D81"/>
    <w:rsid w:val="003A652D"/>
    <w:rsid w:val="003A704E"/>
    <w:rsid w:val="003A7089"/>
    <w:rsid w:val="003A70D3"/>
    <w:rsid w:val="003A7201"/>
    <w:rsid w:val="003A78E3"/>
    <w:rsid w:val="003B02CB"/>
    <w:rsid w:val="003B0810"/>
    <w:rsid w:val="003B09A6"/>
    <w:rsid w:val="003B0A63"/>
    <w:rsid w:val="003B1415"/>
    <w:rsid w:val="003B1BEE"/>
    <w:rsid w:val="003B1BFB"/>
    <w:rsid w:val="003B1CD8"/>
    <w:rsid w:val="003B1E47"/>
    <w:rsid w:val="003B2B84"/>
    <w:rsid w:val="003B2C19"/>
    <w:rsid w:val="003B2C24"/>
    <w:rsid w:val="003B2FC8"/>
    <w:rsid w:val="003B32AD"/>
    <w:rsid w:val="003B341B"/>
    <w:rsid w:val="003B44E7"/>
    <w:rsid w:val="003B4519"/>
    <w:rsid w:val="003B4740"/>
    <w:rsid w:val="003B4F41"/>
    <w:rsid w:val="003B5565"/>
    <w:rsid w:val="003B5585"/>
    <w:rsid w:val="003B585B"/>
    <w:rsid w:val="003B5868"/>
    <w:rsid w:val="003B5A6F"/>
    <w:rsid w:val="003B5B87"/>
    <w:rsid w:val="003B5D86"/>
    <w:rsid w:val="003B5E6D"/>
    <w:rsid w:val="003B5E91"/>
    <w:rsid w:val="003B6017"/>
    <w:rsid w:val="003B65E7"/>
    <w:rsid w:val="003B71E0"/>
    <w:rsid w:val="003B765C"/>
    <w:rsid w:val="003C06F1"/>
    <w:rsid w:val="003C0CF3"/>
    <w:rsid w:val="003C0D3D"/>
    <w:rsid w:val="003C0FDB"/>
    <w:rsid w:val="003C1492"/>
    <w:rsid w:val="003C1A34"/>
    <w:rsid w:val="003C1B31"/>
    <w:rsid w:val="003C1E98"/>
    <w:rsid w:val="003C31C2"/>
    <w:rsid w:val="003C31D8"/>
    <w:rsid w:val="003C38D2"/>
    <w:rsid w:val="003C440E"/>
    <w:rsid w:val="003C4875"/>
    <w:rsid w:val="003C4953"/>
    <w:rsid w:val="003C4B01"/>
    <w:rsid w:val="003C57C2"/>
    <w:rsid w:val="003C5B1E"/>
    <w:rsid w:val="003C5B93"/>
    <w:rsid w:val="003C5FED"/>
    <w:rsid w:val="003C64A5"/>
    <w:rsid w:val="003C669D"/>
    <w:rsid w:val="003C6CCA"/>
    <w:rsid w:val="003C7DAA"/>
    <w:rsid w:val="003C7FAD"/>
    <w:rsid w:val="003D03D7"/>
    <w:rsid w:val="003D105D"/>
    <w:rsid w:val="003D12A6"/>
    <w:rsid w:val="003D19B5"/>
    <w:rsid w:val="003D2315"/>
    <w:rsid w:val="003D2FAE"/>
    <w:rsid w:val="003D3424"/>
    <w:rsid w:val="003D349D"/>
    <w:rsid w:val="003D4D6D"/>
    <w:rsid w:val="003D4EFE"/>
    <w:rsid w:val="003D4FE8"/>
    <w:rsid w:val="003D54E7"/>
    <w:rsid w:val="003D653B"/>
    <w:rsid w:val="003D65B3"/>
    <w:rsid w:val="003D6AF8"/>
    <w:rsid w:val="003D6FCD"/>
    <w:rsid w:val="003D7793"/>
    <w:rsid w:val="003D7889"/>
    <w:rsid w:val="003D78DF"/>
    <w:rsid w:val="003D7AEC"/>
    <w:rsid w:val="003D7D43"/>
    <w:rsid w:val="003E0160"/>
    <w:rsid w:val="003E0D19"/>
    <w:rsid w:val="003E0DA0"/>
    <w:rsid w:val="003E0E46"/>
    <w:rsid w:val="003E1408"/>
    <w:rsid w:val="003E1A0C"/>
    <w:rsid w:val="003E2027"/>
    <w:rsid w:val="003E2347"/>
    <w:rsid w:val="003E23B5"/>
    <w:rsid w:val="003E2617"/>
    <w:rsid w:val="003E283F"/>
    <w:rsid w:val="003E2A35"/>
    <w:rsid w:val="003E2D92"/>
    <w:rsid w:val="003E3539"/>
    <w:rsid w:val="003E37DC"/>
    <w:rsid w:val="003E3C57"/>
    <w:rsid w:val="003E3C79"/>
    <w:rsid w:val="003E3F10"/>
    <w:rsid w:val="003E45C4"/>
    <w:rsid w:val="003E45E7"/>
    <w:rsid w:val="003E4759"/>
    <w:rsid w:val="003E48B4"/>
    <w:rsid w:val="003E5DDE"/>
    <w:rsid w:val="003E60E4"/>
    <w:rsid w:val="003E6942"/>
    <w:rsid w:val="003E6D06"/>
    <w:rsid w:val="003E6E7F"/>
    <w:rsid w:val="003E7240"/>
    <w:rsid w:val="003E72AB"/>
    <w:rsid w:val="003E7814"/>
    <w:rsid w:val="003F03DB"/>
    <w:rsid w:val="003F24FA"/>
    <w:rsid w:val="003F3513"/>
    <w:rsid w:val="003F382E"/>
    <w:rsid w:val="003F3A6A"/>
    <w:rsid w:val="003F3B7B"/>
    <w:rsid w:val="003F3F91"/>
    <w:rsid w:val="003F4BA1"/>
    <w:rsid w:val="003F51C3"/>
    <w:rsid w:val="003F5654"/>
    <w:rsid w:val="003F56F3"/>
    <w:rsid w:val="003F5788"/>
    <w:rsid w:val="003F5A58"/>
    <w:rsid w:val="003F6275"/>
    <w:rsid w:val="003F64D3"/>
    <w:rsid w:val="003F74BE"/>
    <w:rsid w:val="00400161"/>
    <w:rsid w:val="00400348"/>
    <w:rsid w:val="00400A83"/>
    <w:rsid w:val="00401821"/>
    <w:rsid w:val="0040289D"/>
    <w:rsid w:val="00403095"/>
    <w:rsid w:val="00403A38"/>
    <w:rsid w:val="004042BD"/>
    <w:rsid w:val="004044B2"/>
    <w:rsid w:val="004047F6"/>
    <w:rsid w:val="00404AB4"/>
    <w:rsid w:val="00404C33"/>
    <w:rsid w:val="00405417"/>
    <w:rsid w:val="0040566C"/>
    <w:rsid w:val="00405695"/>
    <w:rsid w:val="0040569B"/>
    <w:rsid w:val="00405854"/>
    <w:rsid w:val="004058D3"/>
    <w:rsid w:val="00405FE6"/>
    <w:rsid w:val="004060F5"/>
    <w:rsid w:val="004067A8"/>
    <w:rsid w:val="00406991"/>
    <w:rsid w:val="00406C0D"/>
    <w:rsid w:val="00406C8C"/>
    <w:rsid w:val="00406F56"/>
    <w:rsid w:val="004073D7"/>
    <w:rsid w:val="00407689"/>
    <w:rsid w:val="00407B22"/>
    <w:rsid w:val="00407BAB"/>
    <w:rsid w:val="004104D9"/>
    <w:rsid w:val="004105D8"/>
    <w:rsid w:val="004109EA"/>
    <w:rsid w:val="00410A93"/>
    <w:rsid w:val="004111D6"/>
    <w:rsid w:val="00411D34"/>
    <w:rsid w:val="00411EF6"/>
    <w:rsid w:val="00412136"/>
    <w:rsid w:val="0041240F"/>
    <w:rsid w:val="004127FB"/>
    <w:rsid w:val="0041285F"/>
    <w:rsid w:val="00412AA9"/>
    <w:rsid w:val="00412B97"/>
    <w:rsid w:val="00412C80"/>
    <w:rsid w:val="00412DD0"/>
    <w:rsid w:val="00413509"/>
    <w:rsid w:val="00413E04"/>
    <w:rsid w:val="00414326"/>
    <w:rsid w:val="00414831"/>
    <w:rsid w:val="0041508E"/>
    <w:rsid w:val="004150FE"/>
    <w:rsid w:val="0041578A"/>
    <w:rsid w:val="00415C01"/>
    <w:rsid w:val="0041603F"/>
    <w:rsid w:val="00416658"/>
    <w:rsid w:val="004166A8"/>
    <w:rsid w:val="004166CF"/>
    <w:rsid w:val="0041671D"/>
    <w:rsid w:val="0041698C"/>
    <w:rsid w:val="00417158"/>
    <w:rsid w:val="0041716F"/>
    <w:rsid w:val="0041794A"/>
    <w:rsid w:val="0042038D"/>
    <w:rsid w:val="00421C40"/>
    <w:rsid w:val="004220DE"/>
    <w:rsid w:val="004226AA"/>
    <w:rsid w:val="00423131"/>
    <w:rsid w:val="0042320E"/>
    <w:rsid w:val="00423C8A"/>
    <w:rsid w:val="00424142"/>
    <w:rsid w:val="0042537F"/>
    <w:rsid w:val="004253FF"/>
    <w:rsid w:val="00425579"/>
    <w:rsid w:val="00425D08"/>
    <w:rsid w:val="00426D1E"/>
    <w:rsid w:val="0042729A"/>
    <w:rsid w:val="004274BD"/>
    <w:rsid w:val="00427DBF"/>
    <w:rsid w:val="00430A4A"/>
    <w:rsid w:val="00430BC9"/>
    <w:rsid w:val="00430CEA"/>
    <w:rsid w:val="004313A6"/>
    <w:rsid w:val="00431BD2"/>
    <w:rsid w:val="00432677"/>
    <w:rsid w:val="00432913"/>
    <w:rsid w:val="00432C1A"/>
    <w:rsid w:val="00433466"/>
    <w:rsid w:val="00433BEB"/>
    <w:rsid w:val="00433E32"/>
    <w:rsid w:val="004342FE"/>
    <w:rsid w:val="00434776"/>
    <w:rsid w:val="00434C11"/>
    <w:rsid w:val="00434DF2"/>
    <w:rsid w:val="00434FD9"/>
    <w:rsid w:val="00435454"/>
    <w:rsid w:val="004357AE"/>
    <w:rsid w:val="00435A8C"/>
    <w:rsid w:val="00435AC9"/>
    <w:rsid w:val="00435E3E"/>
    <w:rsid w:val="00435F8C"/>
    <w:rsid w:val="004361B2"/>
    <w:rsid w:val="004367B3"/>
    <w:rsid w:val="00436B76"/>
    <w:rsid w:val="00436F31"/>
    <w:rsid w:val="004370F4"/>
    <w:rsid w:val="00440E2F"/>
    <w:rsid w:val="0044135D"/>
    <w:rsid w:val="00441C53"/>
    <w:rsid w:val="004420BB"/>
    <w:rsid w:val="00442554"/>
    <w:rsid w:val="00442C7F"/>
    <w:rsid w:val="00442CBD"/>
    <w:rsid w:val="004430A7"/>
    <w:rsid w:val="004433C9"/>
    <w:rsid w:val="0044362B"/>
    <w:rsid w:val="004438B1"/>
    <w:rsid w:val="00443A2F"/>
    <w:rsid w:val="00443F24"/>
    <w:rsid w:val="00444923"/>
    <w:rsid w:val="00445000"/>
    <w:rsid w:val="004453C5"/>
    <w:rsid w:val="00445BD5"/>
    <w:rsid w:val="004460D0"/>
    <w:rsid w:val="004463A8"/>
    <w:rsid w:val="00447002"/>
    <w:rsid w:val="004475F4"/>
    <w:rsid w:val="00447B2C"/>
    <w:rsid w:val="00447DEA"/>
    <w:rsid w:val="0045024D"/>
    <w:rsid w:val="00450596"/>
    <w:rsid w:val="00450C85"/>
    <w:rsid w:val="00450CF5"/>
    <w:rsid w:val="00450FF9"/>
    <w:rsid w:val="00451067"/>
    <w:rsid w:val="004511DF"/>
    <w:rsid w:val="0045243C"/>
    <w:rsid w:val="00452DFB"/>
    <w:rsid w:val="00453434"/>
    <w:rsid w:val="0045396E"/>
    <w:rsid w:val="004539B1"/>
    <w:rsid w:val="00453CF3"/>
    <w:rsid w:val="00454975"/>
    <w:rsid w:val="0045546A"/>
    <w:rsid w:val="00455724"/>
    <w:rsid w:val="00457044"/>
    <w:rsid w:val="0045735A"/>
    <w:rsid w:val="004574D0"/>
    <w:rsid w:val="0045774E"/>
    <w:rsid w:val="0046047E"/>
    <w:rsid w:val="00460A53"/>
    <w:rsid w:val="004613FE"/>
    <w:rsid w:val="00461A21"/>
    <w:rsid w:val="00462712"/>
    <w:rsid w:val="0046285D"/>
    <w:rsid w:val="004628C1"/>
    <w:rsid w:val="00463A65"/>
    <w:rsid w:val="00463F2F"/>
    <w:rsid w:val="00463F8E"/>
    <w:rsid w:val="00464526"/>
    <w:rsid w:val="00465085"/>
    <w:rsid w:val="004651EF"/>
    <w:rsid w:val="00465658"/>
    <w:rsid w:val="00465926"/>
    <w:rsid w:val="00465E21"/>
    <w:rsid w:val="00466088"/>
    <w:rsid w:val="004662EE"/>
    <w:rsid w:val="00466BAB"/>
    <w:rsid w:val="004677CD"/>
    <w:rsid w:val="0046783D"/>
    <w:rsid w:val="00467C6E"/>
    <w:rsid w:val="00470C9E"/>
    <w:rsid w:val="0047154C"/>
    <w:rsid w:val="00471724"/>
    <w:rsid w:val="00471932"/>
    <w:rsid w:val="00471D4E"/>
    <w:rsid w:val="00471E8F"/>
    <w:rsid w:val="00471EE7"/>
    <w:rsid w:val="00472250"/>
    <w:rsid w:val="004727C8"/>
    <w:rsid w:val="00472B8B"/>
    <w:rsid w:val="00472E93"/>
    <w:rsid w:val="004730D1"/>
    <w:rsid w:val="0047311E"/>
    <w:rsid w:val="004736A7"/>
    <w:rsid w:val="004738B1"/>
    <w:rsid w:val="00473BCD"/>
    <w:rsid w:val="00473F39"/>
    <w:rsid w:val="00474E60"/>
    <w:rsid w:val="00475BBF"/>
    <w:rsid w:val="00475FC3"/>
    <w:rsid w:val="00476032"/>
    <w:rsid w:val="004763E0"/>
    <w:rsid w:val="00476AE0"/>
    <w:rsid w:val="00477D5A"/>
    <w:rsid w:val="00480785"/>
    <w:rsid w:val="004809DE"/>
    <w:rsid w:val="00480D05"/>
    <w:rsid w:val="004812DB"/>
    <w:rsid w:val="004817AD"/>
    <w:rsid w:val="004837C6"/>
    <w:rsid w:val="004837C9"/>
    <w:rsid w:val="00484339"/>
    <w:rsid w:val="004849A2"/>
    <w:rsid w:val="00485166"/>
    <w:rsid w:val="00485342"/>
    <w:rsid w:val="004854D8"/>
    <w:rsid w:val="0048573C"/>
    <w:rsid w:val="004858B7"/>
    <w:rsid w:val="00485AA4"/>
    <w:rsid w:val="00486194"/>
    <w:rsid w:val="004869F3"/>
    <w:rsid w:val="00486B59"/>
    <w:rsid w:val="00487ECD"/>
    <w:rsid w:val="00487FC5"/>
    <w:rsid w:val="00487FF7"/>
    <w:rsid w:val="00490879"/>
    <w:rsid w:val="004919BE"/>
    <w:rsid w:val="00491B8D"/>
    <w:rsid w:val="00491C4C"/>
    <w:rsid w:val="00491DB5"/>
    <w:rsid w:val="004921CF"/>
    <w:rsid w:val="004924D9"/>
    <w:rsid w:val="004925DB"/>
    <w:rsid w:val="004926DE"/>
    <w:rsid w:val="00493BF9"/>
    <w:rsid w:val="00493FD8"/>
    <w:rsid w:val="004940F0"/>
    <w:rsid w:val="004947AD"/>
    <w:rsid w:val="00494943"/>
    <w:rsid w:val="00494B11"/>
    <w:rsid w:val="00494B84"/>
    <w:rsid w:val="00494C5D"/>
    <w:rsid w:val="00494C7C"/>
    <w:rsid w:val="004954B2"/>
    <w:rsid w:val="00495F2F"/>
    <w:rsid w:val="00495F90"/>
    <w:rsid w:val="004960AC"/>
    <w:rsid w:val="004960C8"/>
    <w:rsid w:val="0049659E"/>
    <w:rsid w:val="00496D32"/>
    <w:rsid w:val="00496E56"/>
    <w:rsid w:val="004973C1"/>
    <w:rsid w:val="0049767C"/>
    <w:rsid w:val="004A0217"/>
    <w:rsid w:val="004A1B02"/>
    <w:rsid w:val="004A1C7A"/>
    <w:rsid w:val="004A21BA"/>
    <w:rsid w:val="004A233E"/>
    <w:rsid w:val="004A2D25"/>
    <w:rsid w:val="004A2D3B"/>
    <w:rsid w:val="004A2DCD"/>
    <w:rsid w:val="004A343E"/>
    <w:rsid w:val="004A3625"/>
    <w:rsid w:val="004A37EF"/>
    <w:rsid w:val="004A40D2"/>
    <w:rsid w:val="004A42B3"/>
    <w:rsid w:val="004A4470"/>
    <w:rsid w:val="004A4485"/>
    <w:rsid w:val="004A459E"/>
    <w:rsid w:val="004A4754"/>
    <w:rsid w:val="004A4BC1"/>
    <w:rsid w:val="004A4BE3"/>
    <w:rsid w:val="004A5211"/>
    <w:rsid w:val="004A528D"/>
    <w:rsid w:val="004A53E6"/>
    <w:rsid w:val="004A5ACA"/>
    <w:rsid w:val="004A5DD5"/>
    <w:rsid w:val="004A6541"/>
    <w:rsid w:val="004A68D9"/>
    <w:rsid w:val="004A6D7A"/>
    <w:rsid w:val="004A6E4A"/>
    <w:rsid w:val="004A7446"/>
    <w:rsid w:val="004A77FA"/>
    <w:rsid w:val="004A79F4"/>
    <w:rsid w:val="004A7C3D"/>
    <w:rsid w:val="004B066F"/>
    <w:rsid w:val="004B0787"/>
    <w:rsid w:val="004B0BBB"/>
    <w:rsid w:val="004B1361"/>
    <w:rsid w:val="004B16BD"/>
    <w:rsid w:val="004B1702"/>
    <w:rsid w:val="004B1897"/>
    <w:rsid w:val="004B19CB"/>
    <w:rsid w:val="004B1CF1"/>
    <w:rsid w:val="004B1E07"/>
    <w:rsid w:val="004B2263"/>
    <w:rsid w:val="004B2506"/>
    <w:rsid w:val="004B2675"/>
    <w:rsid w:val="004B2A2D"/>
    <w:rsid w:val="004B2BC5"/>
    <w:rsid w:val="004B303A"/>
    <w:rsid w:val="004B3FBE"/>
    <w:rsid w:val="004B416A"/>
    <w:rsid w:val="004B45AF"/>
    <w:rsid w:val="004B45D0"/>
    <w:rsid w:val="004B49D2"/>
    <w:rsid w:val="004B5112"/>
    <w:rsid w:val="004B52CF"/>
    <w:rsid w:val="004B5308"/>
    <w:rsid w:val="004B541D"/>
    <w:rsid w:val="004B599E"/>
    <w:rsid w:val="004B5DBD"/>
    <w:rsid w:val="004B6B3D"/>
    <w:rsid w:val="004B6D87"/>
    <w:rsid w:val="004B71B9"/>
    <w:rsid w:val="004B7517"/>
    <w:rsid w:val="004B7E66"/>
    <w:rsid w:val="004C0571"/>
    <w:rsid w:val="004C0BE4"/>
    <w:rsid w:val="004C0D67"/>
    <w:rsid w:val="004C13AC"/>
    <w:rsid w:val="004C1411"/>
    <w:rsid w:val="004C16D5"/>
    <w:rsid w:val="004C1755"/>
    <w:rsid w:val="004C1AB3"/>
    <w:rsid w:val="004C24A5"/>
    <w:rsid w:val="004C2562"/>
    <w:rsid w:val="004C2932"/>
    <w:rsid w:val="004C2CBB"/>
    <w:rsid w:val="004C2DEE"/>
    <w:rsid w:val="004C2E26"/>
    <w:rsid w:val="004C347D"/>
    <w:rsid w:val="004C48BA"/>
    <w:rsid w:val="004C49B2"/>
    <w:rsid w:val="004C4B41"/>
    <w:rsid w:val="004C51FE"/>
    <w:rsid w:val="004C547A"/>
    <w:rsid w:val="004C6146"/>
    <w:rsid w:val="004C696D"/>
    <w:rsid w:val="004C6E77"/>
    <w:rsid w:val="004C722A"/>
    <w:rsid w:val="004C77B7"/>
    <w:rsid w:val="004D09B0"/>
    <w:rsid w:val="004D0BBF"/>
    <w:rsid w:val="004D0D8D"/>
    <w:rsid w:val="004D122F"/>
    <w:rsid w:val="004D157B"/>
    <w:rsid w:val="004D196A"/>
    <w:rsid w:val="004D1981"/>
    <w:rsid w:val="004D1A29"/>
    <w:rsid w:val="004D1EFF"/>
    <w:rsid w:val="004D225A"/>
    <w:rsid w:val="004D27CE"/>
    <w:rsid w:val="004D2C87"/>
    <w:rsid w:val="004D2CA1"/>
    <w:rsid w:val="004D30C8"/>
    <w:rsid w:val="004D33E4"/>
    <w:rsid w:val="004D5128"/>
    <w:rsid w:val="004D53F9"/>
    <w:rsid w:val="004D5D5B"/>
    <w:rsid w:val="004D68E2"/>
    <w:rsid w:val="004D6943"/>
    <w:rsid w:val="004D6AC7"/>
    <w:rsid w:val="004D716B"/>
    <w:rsid w:val="004D7363"/>
    <w:rsid w:val="004D7E48"/>
    <w:rsid w:val="004E04EA"/>
    <w:rsid w:val="004E0633"/>
    <w:rsid w:val="004E0C6F"/>
    <w:rsid w:val="004E11E2"/>
    <w:rsid w:val="004E13B3"/>
    <w:rsid w:val="004E1680"/>
    <w:rsid w:val="004E1A16"/>
    <w:rsid w:val="004E1ED2"/>
    <w:rsid w:val="004E1EEE"/>
    <w:rsid w:val="004E2DB2"/>
    <w:rsid w:val="004E30EC"/>
    <w:rsid w:val="004E3530"/>
    <w:rsid w:val="004E4A2B"/>
    <w:rsid w:val="004E50C6"/>
    <w:rsid w:val="004E53CE"/>
    <w:rsid w:val="004E5417"/>
    <w:rsid w:val="004E5BAD"/>
    <w:rsid w:val="004E62B9"/>
    <w:rsid w:val="004E6B28"/>
    <w:rsid w:val="004E6BD9"/>
    <w:rsid w:val="004E7C12"/>
    <w:rsid w:val="004F0140"/>
    <w:rsid w:val="004F0CDA"/>
    <w:rsid w:val="004F16BD"/>
    <w:rsid w:val="004F183A"/>
    <w:rsid w:val="004F1E95"/>
    <w:rsid w:val="004F228E"/>
    <w:rsid w:val="004F2434"/>
    <w:rsid w:val="004F306F"/>
    <w:rsid w:val="004F3860"/>
    <w:rsid w:val="004F43E6"/>
    <w:rsid w:val="004F4738"/>
    <w:rsid w:val="004F48B4"/>
    <w:rsid w:val="004F493F"/>
    <w:rsid w:val="004F4950"/>
    <w:rsid w:val="004F49C8"/>
    <w:rsid w:val="004F5823"/>
    <w:rsid w:val="004F5961"/>
    <w:rsid w:val="004F5D2D"/>
    <w:rsid w:val="004F5F53"/>
    <w:rsid w:val="004F6483"/>
    <w:rsid w:val="004F6E1D"/>
    <w:rsid w:val="004F6F25"/>
    <w:rsid w:val="004F705D"/>
    <w:rsid w:val="004F7C81"/>
    <w:rsid w:val="004F7E6D"/>
    <w:rsid w:val="005000D6"/>
    <w:rsid w:val="00500122"/>
    <w:rsid w:val="00500278"/>
    <w:rsid w:val="00500AA6"/>
    <w:rsid w:val="00501517"/>
    <w:rsid w:val="005019B8"/>
    <w:rsid w:val="00501D3D"/>
    <w:rsid w:val="005020FD"/>
    <w:rsid w:val="00502EB7"/>
    <w:rsid w:val="005030EA"/>
    <w:rsid w:val="0050334A"/>
    <w:rsid w:val="00503B02"/>
    <w:rsid w:val="00503E1B"/>
    <w:rsid w:val="005040F9"/>
    <w:rsid w:val="00504683"/>
    <w:rsid w:val="00504794"/>
    <w:rsid w:val="0050499B"/>
    <w:rsid w:val="00505638"/>
    <w:rsid w:val="00505B15"/>
    <w:rsid w:val="00505EBD"/>
    <w:rsid w:val="00507039"/>
    <w:rsid w:val="00507127"/>
    <w:rsid w:val="0050725E"/>
    <w:rsid w:val="0051008D"/>
    <w:rsid w:val="00511245"/>
    <w:rsid w:val="00511468"/>
    <w:rsid w:val="00511EC1"/>
    <w:rsid w:val="005122D4"/>
    <w:rsid w:val="00512805"/>
    <w:rsid w:val="00512949"/>
    <w:rsid w:val="00512A86"/>
    <w:rsid w:val="00512DE9"/>
    <w:rsid w:val="00512F37"/>
    <w:rsid w:val="00513355"/>
    <w:rsid w:val="005133D5"/>
    <w:rsid w:val="00513773"/>
    <w:rsid w:val="005140C1"/>
    <w:rsid w:val="005141D4"/>
    <w:rsid w:val="00514297"/>
    <w:rsid w:val="00514548"/>
    <w:rsid w:val="00514667"/>
    <w:rsid w:val="00514935"/>
    <w:rsid w:val="00514F45"/>
    <w:rsid w:val="005153AD"/>
    <w:rsid w:val="005154FA"/>
    <w:rsid w:val="00515942"/>
    <w:rsid w:val="00515947"/>
    <w:rsid w:val="00515B20"/>
    <w:rsid w:val="00515BC7"/>
    <w:rsid w:val="00515E05"/>
    <w:rsid w:val="0051607E"/>
    <w:rsid w:val="00516447"/>
    <w:rsid w:val="005179BB"/>
    <w:rsid w:val="005200ED"/>
    <w:rsid w:val="00520365"/>
    <w:rsid w:val="0052041C"/>
    <w:rsid w:val="0052052D"/>
    <w:rsid w:val="00520D07"/>
    <w:rsid w:val="005211F7"/>
    <w:rsid w:val="0052219D"/>
    <w:rsid w:val="00522CBA"/>
    <w:rsid w:val="00522FDA"/>
    <w:rsid w:val="00523A78"/>
    <w:rsid w:val="00524183"/>
    <w:rsid w:val="0052436C"/>
    <w:rsid w:val="005246B2"/>
    <w:rsid w:val="00525008"/>
    <w:rsid w:val="0052566E"/>
    <w:rsid w:val="005257A0"/>
    <w:rsid w:val="00525A3E"/>
    <w:rsid w:val="00526918"/>
    <w:rsid w:val="0052754A"/>
    <w:rsid w:val="00527968"/>
    <w:rsid w:val="00527DF4"/>
    <w:rsid w:val="00530050"/>
    <w:rsid w:val="00530A84"/>
    <w:rsid w:val="00531868"/>
    <w:rsid w:val="00531A7C"/>
    <w:rsid w:val="00531AF6"/>
    <w:rsid w:val="005329B0"/>
    <w:rsid w:val="00532E54"/>
    <w:rsid w:val="00533513"/>
    <w:rsid w:val="0053387C"/>
    <w:rsid w:val="0053419A"/>
    <w:rsid w:val="0053424E"/>
    <w:rsid w:val="0053485F"/>
    <w:rsid w:val="00536036"/>
    <w:rsid w:val="005365DA"/>
    <w:rsid w:val="00536A07"/>
    <w:rsid w:val="00536A9E"/>
    <w:rsid w:val="00536CA2"/>
    <w:rsid w:val="00536E05"/>
    <w:rsid w:val="00536FA4"/>
    <w:rsid w:val="00537013"/>
    <w:rsid w:val="0053750E"/>
    <w:rsid w:val="005375CE"/>
    <w:rsid w:val="00537688"/>
    <w:rsid w:val="00537730"/>
    <w:rsid w:val="00537B63"/>
    <w:rsid w:val="00537F33"/>
    <w:rsid w:val="00537FA7"/>
    <w:rsid w:val="00540282"/>
    <w:rsid w:val="00540730"/>
    <w:rsid w:val="0054113E"/>
    <w:rsid w:val="00541233"/>
    <w:rsid w:val="00541327"/>
    <w:rsid w:val="00541783"/>
    <w:rsid w:val="005421C2"/>
    <w:rsid w:val="005424CA"/>
    <w:rsid w:val="00542FF0"/>
    <w:rsid w:val="0054382C"/>
    <w:rsid w:val="00543D78"/>
    <w:rsid w:val="00544084"/>
    <w:rsid w:val="005440B4"/>
    <w:rsid w:val="0054488A"/>
    <w:rsid w:val="00544A51"/>
    <w:rsid w:val="00544B6D"/>
    <w:rsid w:val="00544F70"/>
    <w:rsid w:val="00545600"/>
    <w:rsid w:val="005458A3"/>
    <w:rsid w:val="005458EF"/>
    <w:rsid w:val="0054619E"/>
    <w:rsid w:val="00546782"/>
    <w:rsid w:val="00546C1C"/>
    <w:rsid w:val="00546D80"/>
    <w:rsid w:val="00547139"/>
    <w:rsid w:val="005473CE"/>
    <w:rsid w:val="00547B51"/>
    <w:rsid w:val="00547CB0"/>
    <w:rsid w:val="00547E0F"/>
    <w:rsid w:val="00547E3E"/>
    <w:rsid w:val="005503AE"/>
    <w:rsid w:val="0055101F"/>
    <w:rsid w:val="00551262"/>
    <w:rsid w:val="00551487"/>
    <w:rsid w:val="00551658"/>
    <w:rsid w:val="0055166F"/>
    <w:rsid w:val="0055248C"/>
    <w:rsid w:val="00552C4A"/>
    <w:rsid w:val="005539C4"/>
    <w:rsid w:val="00553A9E"/>
    <w:rsid w:val="00553B2A"/>
    <w:rsid w:val="00553BFD"/>
    <w:rsid w:val="00554C00"/>
    <w:rsid w:val="00554CD2"/>
    <w:rsid w:val="00555A66"/>
    <w:rsid w:val="005567D1"/>
    <w:rsid w:val="00556C8A"/>
    <w:rsid w:val="00557385"/>
    <w:rsid w:val="0055751D"/>
    <w:rsid w:val="00557F90"/>
    <w:rsid w:val="00560023"/>
    <w:rsid w:val="005607EE"/>
    <w:rsid w:val="0056155D"/>
    <w:rsid w:val="005619DA"/>
    <w:rsid w:val="00561F0A"/>
    <w:rsid w:val="00562645"/>
    <w:rsid w:val="00562C7C"/>
    <w:rsid w:val="0056328E"/>
    <w:rsid w:val="005634AA"/>
    <w:rsid w:val="005635DD"/>
    <w:rsid w:val="005639C4"/>
    <w:rsid w:val="00563A5F"/>
    <w:rsid w:val="00563BFC"/>
    <w:rsid w:val="00563EAD"/>
    <w:rsid w:val="005642BE"/>
    <w:rsid w:val="00564329"/>
    <w:rsid w:val="00564936"/>
    <w:rsid w:val="00564A87"/>
    <w:rsid w:val="00564C54"/>
    <w:rsid w:val="00564DFE"/>
    <w:rsid w:val="00564F20"/>
    <w:rsid w:val="005651AC"/>
    <w:rsid w:val="00565F33"/>
    <w:rsid w:val="00565FEE"/>
    <w:rsid w:val="00566AC6"/>
    <w:rsid w:val="00567387"/>
    <w:rsid w:val="00567A11"/>
    <w:rsid w:val="00570201"/>
    <w:rsid w:val="00570717"/>
    <w:rsid w:val="00570F46"/>
    <w:rsid w:val="005712D9"/>
    <w:rsid w:val="0057133C"/>
    <w:rsid w:val="0057162D"/>
    <w:rsid w:val="005719E2"/>
    <w:rsid w:val="00571A96"/>
    <w:rsid w:val="005720D1"/>
    <w:rsid w:val="00572111"/>
    <w:rsid w:val="00572158"/>
    <w:rsid w:val="00572193"/>
    <w:rsid w:val="00572832"/>
    <w:rsid w:val="00573020"/>
    <w:rsid w:val="00573C36"/>
    <w:rsid w:val="00574165"/>
    <w:rsid w:val="00574425"/>
    <w:rsid w:val="00574D32"/>
    <w:rsid w:val="005753C3"/>
    <w:rsid w:val="005754DF"/>
    <w:rsid w:val="00575D01"/>
    <w:rsid w:val="00575E90"/>
    <w:rsid w:val="00575F77"/>
    <w:rsid w:val="0057617D"/>
    <w:rsid w:val="00576610"/>
    <w:rsid w:val="0057761B"/>
    <w:rsid w:val="00577879"/>
    <w:rsid w:val="00577915"/>
    <w:rsid w:val="00577990"/>
    <w:rsid w:val="00577A4E"/>
    <w:rsid w:val="00577E49"/>
    <w:rsid w:val="0058048F"/>
    <w:rsid w:val="00580A6F"/>
    <w:rsid w:val="00580DA3"/>
    <w:rsid w:val="00581841"/>
    <w:rsid w:val="005819D9"/>
    <w:rsid w:val="005820CA"/>
    <w:rsid w:val="005821AD"/>
    <w:rsid w:val="00582575"/>
    <w:rsid w:val="00582AAA"/>
    <w:rsid w:val="00582ACB"/>
    <w:rsid w:val="00583227"/>
    <w:rsid w:val="0058390E"/>
    <w:rsid w:val="00585569"/>
    <w:rsid w:val="005860F6"/>
    <w:rsid w:val="0058611B"/>
    <w:rsid w:val="00586397"/>
    <w:rsid w:val="005864F5"/>
    <w:rsid w:val="0058657E"/>
    <w:rsid w:val="005865D3"/>
    <w:rsid w:val="00586811"/>
    <w:rsid w:val="00586F6C"/>
    <w:rsid w:val="005874E3"/>
    <w:rsid w:val="00587A25"/>
    <w:rsid w:val="00587B4A"/>
    <w:rsid w:val="00587C54"/>
    <w:rsid w:val="00587EA7"/>
    <w:rsid w:val="00587FA1"/>
    <w:rsid w:val="005901AC"/>
    <w:rsid w:val="00590499"/>
    <w:rsid w:val="00591580"/>
    <w:rsid w:val="00591676"/>
    <w:rsid w:val="005916DD"/>
    <w:rsid w:val="00592056"/>
    <w:rsid w:val="005920F2"/>
    <w:rsid w:val="0059243E"/>
    <w:rsid w:val="005925D5"/>
    <w:rsid w:val="005930F4"/>
    <w:rsid w:val="005935AC"/>
    <w:rsid w:val="00593E69"/>
    <w:rsid w:val="005955C2"/>
    <w:rsid w:val="0059562A"/>
    <w:rsid w:val="005956FD"/>
    <w:rsid w:val="00595AFE"/>
    <w:rsid w:val="0059628B"/>
    <w:rsid w:val="005964CE"/>
    <w:rsid w:val="005968CE"/>
    <w:rsid w:val="00596A2B"/>
    <w:rsid w:val="00596F86"/>
    <w:rsid w:val="00597121"/>
    <w:rsid w:val="00597553"/>
    <w:rsid w:val="005A056A"/>
    <w:rsid w:val="005A090F"/>
    <w:rsid w:val="005A0942"/>
    <w:rsid w:val="005A0A35"/>
    <w:rsid w:val="005A0B76"/>
    <w:rsid w:val="005A0CDC"/>
    <w:rsid w:val="005A14F0"/>
    <w:rsid w:val="005A1A1F"/>
    <w:rsid w:val="005A1F99"/>
    <w:rsid w:val="005A2299"/>
    <w:rsid w:val="005A2621"/>
    <w:rsid w:val="005A2B23"/>
    <w:rsid w:val="005A2BA6"/>
    <w:rsid w:val="005A2D47"/>
    <w:rsid w:val="005A2F66"/>
    <w:rsid w:val="005A350C"/>
    <w:rsid w:val="005A3EC9"/>
    <w:rsid w:val="005A46E4"/>
    <w:rsid w:val="005A4925"/>
    <w:rsid w:val="005A5131"/>
    <w:rsid w:val="005A5664"/>
    <w:rsid w:val="005A6191"/>
    <w:rsid w:val="005A6900"/>
    <w:rsid w:val="005A693F"/>
    <w:rsid w:val="005A6B67"/>
    <w:rsid w:val="005A6C96"/>
    <w:rsid w:val="005A72C3"/>
    <w:rsid w:val="005A79DF"/>
    <w:rsid w:val="005A7D7B"/>
    <w:rsid w:val="005B0736"/>
    <w:rsid w:val="005B074D"/>
    <w:rsid w:val="005B0CD5"/>
    <w:rsid w:val="005B15F4"/>
    <w:rsid w:val="005B18EB"/>
    <w:rsid w:val="005B2054"/>
    <w:rsid w:val="005B2912"/>
    <w:rsid w:val="005B2CF8"/>
    <w:rsid w:val="005B3453"/>
    <w:rsid w:val="005B3C7B"/>
    <w:rsid w:val="005B40F9"/>
    <w:rsid w:val="005B411D"/>
    <w:rsid w:val="005B466B"/>
    <w:rsid w:val="005B4973"/>
    <w:rsid w:val="005B4A28"/>
    <w:rsid w:val="005B4C57"/>
    <w:rsid w:val="005B4D92"/>
    <w:rsid w:val="005B5248"/>
    <w:rsid w:val="005B586A"/>
    <w:rsid w:val="005B5AA1"/>
    <w:rsid w:val="005B5FF2"/>
    <w:rsid w:val="005B6723"/>
    <w:rsid w:val="005B6F94"/>
    <w:rsid w:val="005B7702"/>
    <w:rsid w:val="005B7901"/>
    <w:rsid w:val="005B7CAC"/>
    <w:rsid w:val="005B7F63"/>
    <w:rsid w:val="005C07A6"/>
    <w:rsid w:val="005C09D9"/>
    <w:rsid w:val="005C10D0"/>
    <w:rsid w:val="005C1501"/>
    <w:rsid w:val="005C18FC"/>
    <w:rsid w:val="005C19EE"/>
    <w:rsid w:val="005C2079"/>
    <w:rsid w:val="005C2BCC"/>
    <w:rsid w:val="005C2DF1"/>
    <w:rsid w:val="005C2E19"/>
    <w:rsid w:val="005C2E90"/>
    <w:rsid w:val="005C303E"/>
    <w:rsid w:val="005C334E"/>
    <w:rsid w:val="005C35DE"/>
    <w:rsid w:val="005C42AC"/>
    <w:rsid w:val="005C4B23"/>
    <w:rsid w:val="005C4E69"/>
    <w:rsid w:val="005C6610"/>
    <w:rsid w:val="005C6816"/>
    <w:rsid w:val="005C686D"/>
    <w:rsid w:val="005C6874"/>
    <w:rsid w:val="005C70AB"/>
    <w:rsid w:val="005C7658"/>
    <w:rsid w:val="005C76A0"/>
    <w:rsid w:val="005C76CE"/>
    <w:rsid w:val="005D12AB"/>
    <w:rsid w:val="005D1784"/>
    <w:rsid w:val="005D2109"/>
    <w:rsid w:val="005D221C"/>
    <w:rsid w:val="005D26FC"/>
    <w:rsid w:val="005D2C92"/>
    <w:rsid w:val="005D2DE1"/>
    <w:rsid w:val="005D3169"/>
    <w:rsid w:val="005D47EE"/>
    <w:rsid w:val="005D4B9A"/>
    <w:rsid w:val="005D5886"/>
    <w:rsid w:val="005D5C84"/>
    <w:rsid w:val="005D5E80"/>
    <w:rsid w:val="005D68C4"/>
    <w:rsid w:val="005D6966"/>
    <w:rsid w:val="005D6D97"/>
    <w:rsid w:val="005D6DFD"/>
    <w:rsid w:val="005D7AE1"/>
    <w:rsid w:val="005D7FB9"/>
    <w:rsid w:val="005E02DA"/>
    <w:rsid w:val="005E097D"/>
    <w:rsid w:val="005E0C2D"/>
    <w:rsid w:val="005E0C49"/>
    <w:rsid w:val="005E1049"/>
    <w:rsid w:val="005E10A8"/>
    <w:rsid w:val="005E1435"/>
    <w:rsid w:val="005E1C96"/>
    <w:rsid w:val="005E25B0"/>
    <w:rsid w:val="005E2B9C"/>
    <w:rsid w:val="005E36FE"/>
    <w:rsid w:val="005E39D8"/>
    <w:rsid w:val="005E3E15"/>
    <w:rsid w:val="005E404B"/>
    <w:rsid w:val="005E42FA"/>
    <w:rsid w:val="005E4D02"/>
    <w:rsid w:val="005E5414"/>
    <w:rsid w:val="005E590E"/>
    <w:rsid w:val="005E6C25"/>
    <w:rsid w:val="005E709D"/>
    <w:rsid w:val="005E70CF"/>
    <w:rsid w:val="005E7397"/>
    <w:rsid w:val="005E7708"/>
    <w:rsid w:val="005F027C"/>
    <w:rsid w:val="005F0352"/>
    <w:rsid w:val="005F06B8"/>
    <w:rsid w:val="005F0A5C"/>
    <w:rsid w:val="005F0B91"/>
    <w:rsid w:val="005F0DD0"/>
    <w:rsid w:val="005F11BA"/>
    <w:rsid w:val="005F14B7"/>
    <w:rsid w:val="005F19D7"/>
    <w:rsid w:val="005F1E94"/>
    <w:rsid w:val="005F2780"/>
    <w:rsid w:val="005F2CE4"/>
    <w:rsid w:val="005F2F38"/>
    <w:rsid w:val="005F38FB"/>
    <w:rsid w:val="005F3D5D"/>
    <w:rsid w:val="005F4330"/>
    <w:rsid w:val="005F4649"/>
    <w:rsid w:val="005F577D"/>
    <w:rsid w:val="005F5FFC"/>
    <w:rsid w:val="005F60C7"/>
    <w:rsid w:val="005F7163"/>
    <w:rsid w:val="005F73A2"/>
    <w:rsid w:val="005F7770"/>
    <w:rsid w:val="005F7976"/>
    <w:rsid w:val="005F7B01"/>
    <w:rsid w:val="005F7D98"/>
    <w:rsid w:val="005F7EA6"/>
    <w:rsid w:val="005F7F72"/>
    <w:rsid w:val="006000EB"/>
    <w:rsid w:val="006002B1"/>
    <w:rsid w:val="00600BD8"/>
    <w:rsid w:val="00600C7A"/>
    <w:rsid w:val="006020A7"/>
    <w:rsid w:val="00602306"/>
    <w:rsid w:val="00602362"/>
    <w:rsid w:val="006024D1"/>
    <w:rsid w:val="006028A0"/>
    <w:rsid w:val="00602E02"/>
    <w:rsid w:val="00602E7F"/>
    <w:rsid w:val="00602F0A"/>
    <w:rsid w:val="00603A0E"/>
    <w:rsid w:val="00603A4F"/>
    <w:rsid w:val="00603BC1"/>
    <w:rsid w:val="00603CC0"/>
    <w:rsid w:val="00603D08"/>
    <w:rsid w:val="00603F9F"/>
    <w:rsid w:val="0060422C"/>
    <w:rsid w:val="006044DF"/>
    <w:rsid w:val="00604504"/>
    <w:rsid w:val="00604CF3"/>
    <w:rsid w:val="00604D74"/>
    <w:rsid w:val="00604E9B"/>
    <w:rsid w:val="0060507D"/>
    <w:rsid w:val="00605B30"/>
    <w:rsid w:val="00605DED"/>
    <w:rsid w:val="006066DC"/>
    <w:rsid w:val="00606F7D"/>
    <w:rsid w:val="0060724D"/>
    <w:rsid w:val="00607360"/>
    <w:rsid w:val="00607363"/>
    <w:rsid w:val="00607DDC"/>
    <w:rsid w:val="0061011B"/>
    <w:rsid w:val="00610CDF"/>
    <w:rsid w:val="006110F2"/>
    <w:rsid w:val="0061143B"/>
    <w:rsid w:val="006118DD"/>
    <w:rsid w:val="00611EDD"/>
    <w:rsid w:val="00612201"/>
    <w:rsid w:val="0061239E"/>
    <w:rsid w:val="00612F03"/>
    <w:rsid w:val="006130A7"/>
    <w:rsid w:val="00613218"/>
    <w:rsid w:val="00613BF7"/>
    <w:rsid w:val="0061421B"/>
    <w:rsid w:val="00614567"/>
    <w:rsid w:val="006145E2"/>
    <w:rsid w:val="00614E57"/>
    <w:rsid w:val="00614F5F"/>
    <w:rsid w:val="006166F5"/>
    <w:rsid w:val="00616A0D"/>
    <w:rsid w:val="00616E76"/>
    <w:rsid w:val="00617035"/>
    <w:rsid w:val="006170C9"/>
    <w:rsid w:val="00617120"/>
    <w:rsid w:val="006175CA"/>
    <w:rsid w:val="00617637"/>
    <w:rsid w:val="006178AB"/>
    <w:rsid w:val="00617AEB"/>
    <w:rsid w:val="006200CE"/>
    <w:rsid w:val="0062157F"/>
    <w:rsid w:val="00621608"/>
    <w:rsid w:val="00622132"/>
    <w:rsid w:val="006225FE"/>
    <w:rsid w:val="006228B9"/>
    <w:rsid w:val="00622CFC"/>
    <w:rsid w:val="006231A3"/>
    <w:rsid w:val="00623440"/>
    <w:rsid w:val="00623560"/>
    <w:rsid w:val="00623FAB"/>
    <w:rsid w:val="00624050"/>
    <w:rsid w:val="00624980"/>
    <w:rsid w:val="00625A8A"/>
    <w:rsid w:val="00626304"/>
    <w:rsid w:val="00626420"/>
    <w:rsid w:val="00626AAF"/>
    <w:rsid w:val="00626D83"/>
    <w:rsid w:val="00626F3A"/>
    <w:rsid w:val="00627695"/>
    <w:rsid w:val="006276CB"/>
    <w:rsid w:val="00627DD1"/>
    <w:rsid w:val="00627DE0"/>
    <w:rsid w:val="00627F4A"/>
    <w:rsid w:val="0063055F"/>
    <w:rsid w:val="0063081D"/>
    <w:rsid w:val="00631666"/>
    <w:rsid w:val="00631CBF"/>
    <w:rsid w:val="0063216B"/>
    <w:rsid w:val="006321A3"/>
    <w:rsid w:val="00632711"/>
    <w:rsid w:val="00632DE2"/>
    <w:rsid w:val="00633022"/>
    <w:rsid w:val="0063306B"/>
    <w:rsid w:val="00633E91"/>
    <w:rsid w:val="00634303"/>
    <w:rsid w:val="00634665"/>
    <w:rsid w:val="00634759"/>
    <w:rsid w:val="006347AB"/>
    <w:rsid w:val="00634D47"/>
    <w:rsid w:val="00635E6B"/>
    <w:rsid w:val="00635E77"/>
    <w:rsid w:val="0063655D"/>
    <w:rsid w:val="00637964"/>
    <w:rsid w:val="00637CC2"/>
    <w:rsid w:val="00637D88"/>
    <w:rsid w:val="00637F48"/>
    <w:rsid w:val="006400BD"/>
    <w:rsid w:val="00640443"/>
    <w:rsid w:val="0064076F"/>
    <w:rsid w:val="00640F25"/>
    <w:rsid w:val="00642000"/>
    <w:rsid w:val="006421A9"/>
    <w:rsid w:val="006422A0"/>
    <w:rsid w:val="00642720"/>
    <w:rsid w:val="00642B1A"/>
    <w:rsid w:val="00642D77"/>
    <w:rsid w:val="0064382C"/>
    <w:rsid w:val="0064396D"/>
    <w:rsid w:val="006448F6"/>
    <w:rsid w:val="00644BC0"/>
    <w:rsid w:val="00644F14"/>
    <w:rsid w:val="00645253"/>
    <w:rsid w:val="00645525"/>
    <w:rsid w:val="00645A14"/>
    <w:rsid w:val="00645D93"/>
    <w:rsid w:val="00645DEF"/>
    <w:rsid w:val="00646B1B"/>
    <w:rsid w:val="006475C6"/>
    <w:rsid w:val="006476E8"/>
    <w:rsid w:val="00647990"/>
    <w:rsid w:val="00650347"/>
    <w:rsid w:val="00650389"/>
    <w:rsid w:val="00650F2B"/>
    <w:rsid w:val="00650F41"/>
    <w:rsid w:val="00651994"/>
    <w:rsid w:val="00651ACE"/>
    <w:rsid w:val="00651D77"/>
    <w:rsid w:val="00651E85"/>
    <w:rsid w:val="006522F2"/>
    <w:rsid w:val="0065269A"/>
    <w:rsid w:val="006529B2"/>
    <w:rsid w:val="00652A76"/>
    <w:rsid w:val="00652DB4"/>
    <w:rsid w:val="006532E0"/>
    <w:rsid w:val="0065352E"/>
    <w:rsid w:val="0065375E"/>
    <w:rsid w:val="00653D24"/>
    <w:rsid w:val="00653E33"/>
    <w:rsid w:val="00654B25"/>
    <w:rsid w:val="00654B73"/>
    <w:rsid w:val="006553E1"/>
    <w:rsid w:val="00655707"/>
    <w:rsid w:val="00655749"/>
    <w:rsid w:val="00655C2E"/>
    <w:rsid w:val="0065639E"/>
    <w:rsid w:val="00656706"/>
    <w:rsid w:val="00656BA4"/>
    <w:rsid w:val="00656D98"/>
    <w:rsid w:val="006572C2"/>
    <w:rsid w:val="00657AD1"/>
    <w:rsid w:val="00660086"/>
    <w:rsid w:val="00660178"/>
    <w:rsid w:val="00660512"/>
    <w:rsid w:val="00660647"/>
    <w:rsid w:val="00661C71"/>
    <w:rsid w:val="00661FF2"/>
    <w:rsid w:val="0066274C"/>
    <w:rsid w:val="0066287B"/>
    <w:rsid w:val="006629D5"/>
    <w:rsid w:val="00662B1E"/>
    <w:rsid w:val="006635AE"/>
    <w:rsid w:val="00663E72"/>
    <w:rsid w:val="006642DB"/>
    <w:rsid w:val="00664C26"/>
    <w:rsid w:val="00664DDA"/>
    <w:rsid w:val="006655F0"/>
    <w:rsid w:val="00665930"/>
    <w:rsid w:val="00665B82"/>
    <w:rsid w:val="006661FD"/>
    <w:rsid w:val="0066628B"/>
    <w:rsid w:val="006665E3"/>
    <w:rsid w:val="00666D10"/>
    <w:rsid w:val="00666E47"/>
    <w:rsid w:val="00666F2E"/>
    <w:rsid w:val="00666F5C"/>
    <w:rsid w:val="00667482"/>
    <w:rsid w:val="0066790B"/>
    <w:rsid w:val="00667E8B"/>
    <w:rsid w:val="0067056C"/>
    <w:rsid w:val="006709B7"/>
    <w:rsid w:val="00670E56"/>
    <w:rsid w:val="00671023"/>
    <w:rsid w:val="00671CA1"/>
    <w:rsid w:val="006722C2"/>
    <w:rsid w:val="006723F1"/>
    <w:rsid w:val="00672808"/>
    <w:rsid w:val="00672A8B"/>
    <w:rsid w:val="00672EE8"/>
    <w:rsid w:val="00673105"/>
    <w:rsid w:val="00673CCD"/>
    <w:rsid w:val="006741C6"/>
    <w:rsid w:val="006741D9"/>
    <w:rsid w:val="00674799"/>
    <w:rsid w:val="00674E79"/>
    <w:rsid w:val="00674E8C"/>
    <w:rsid w:val="00674F15"/>
    <w:rsid w:val="0067543D"/>
    <w:rsid w:val="00675507"/>
    <w:rsid w:val="00675851"/>
    <w:rsid w:val="00676287"/>
    <w:rsid w:val="00677053"/>
    <w:rsid w:val="006800B4"/>
    <w:rsid w:val="006802E3"/>
    <w:rsid w:val="006803C7"/>
    <w:rsid w:val="0068055D"/>
    <w:rsid w:val="00680872"/>
    <w:rsid w:val="00680C90"/>
    <w:rsid w:val="00680D40"/>
    <w:rsid w:val="00681268"/>
    <w:rsid w:val="0068150B"/>
    <w:rsid w:val="00681CAD"/>
    <w:rsid w:val="00681E58"/>
    <w:rsid w:val="00682786"/>
    <w:rsid w:val="00682976"/>
    <w:rsid w:val="006829A4"/>
    <w:rsid w:val="006832DF"/>
    <w:rsid w:val="006838F9"/>
    <w:rsid w:val="00684031"/>
    <w:rsid w:val="006846C0"/>
    <w:rsid w:val="00684720"/>
    <w:rsid w:val="00684860"/>
    <w:rsid w:val="00684E25"/>
    <w:rsid w:val="00685266"/>
    <w:rsid w:val="0068552B"/>
    <w:rsid w:val="006855D9"/>
    <w:rsid w:val="00685652"/>
    <w:rsid w:val="00685AD8"/>
    <w:rsid w:val="00685C02"/>
    <w:rsid w:val="00685D6C"/>
    <w:rsid w:val="00685D82"/>
    <w:rsid w:val="00685E74"/>
    <w:rsid w:val="00685EFF"/>
    <w:rsid w:val="0068613B"/>
    <w:rsid w:val="00686665"/>
    <w:rsid w:val="00686762"/>
    <w:rsid w:val="006873E1"/>
    <w:rsid w:val="00687461"/>
    <w:rsid w:val="006876E0"/>
    <w:rsid w:val="006900EA"/>
    <w:rsid w:val="00690246"/>
    <w:rsid w:val="00690487"/>
    <w:rsid w:val="006905B5"/>
    <w:rsid w:val="0069125A"/>
    <w:rsid w:val="00691891"/>
    <w:rsid w:val="00691B4D"/>
    <w:rsid w:val="00691D93"/>
    <w:rsid w:val="006923AA"/>
    <w:rsid w:val="00692855"/>
    <w:rsid w:val="00692BDA"/>
    <w:rsid w:val="00692D33"/>
    <w:rsid w:val="00692FA3"/>
    <w:rsid w:val="0069387A"/>
    <w:rsid w:val="00693F95"/>
    <w:rsid w:val="006940B2"/>
    <w:rsid w:val="00694A55"/>
    <w:rsid w:val="00695199"/>
    <w:rsid w:val="00695561"/>
    <w:rsid w:val="00695874"/>
    <w:rsid w:val="00696148"/>
    <w:rsid w:val="0069712B"/>
    <w:rsid w:val="00697198"/>
    <w:rsid w:val="00697309"/>
    <w:rsid w:val="006975FF"/>
    <w:rsid w:val="006976F0"/>
    <w:rsid w:val="006977A0"/>
    <w:rsid w:val="006978D1"/>
    <w:rsid w:val="00697EB5"/>
    <w:rsid w:val="006A00B7"/>
    <w:rsid w:val="006A03DB"/>
    <w:rsid w:val="006A1290"/>
    <w:rsid w:val="006A1432"/>
    <w:rsid w:val="006A14E7"/>
    <w:rsid w:val="006A152B"/>
    <w:rsid w:val="006A2031"/>
    <w:rsid w:val="006A2189"/>
    <w:rsid w:val="006A23DB"/>
    <w:rsid w:val="006A2442"/>
    <w:rsid w:val="006A2724"/>
    <w:rsid w:val="006A2CF5"/>
    <w:rsid w:val="006A2D58"/>
    <w:rsid w:val="006A2D66"/>
    <w:rsid w:val="006A4014"/>
    <w:rsid w:val="006A4B74"/>
    <w:rsid w:val="006A52FA"/>
    <w:rsid w:val="006A5344"/>
    <w:rsid w:val="006A581E"/>
    <w:rsid w:val="006A5B3B"/>
    <w:rsid w:val="006A5DC6"/>
    <w:rsid w:val="006A5F0F"/>
    <w:rsid w:val="006A7031"/>
    <w:rsid w:val="006A7283"/>
    <w:rsid w:val="006A7919"/>
    <w:rsid w:val="006A793F"/>
    <w:rsid w:val="006A7B34"/>
    <w:rsid w:val="006B00AD"/>
    <w:rsid w:val="006B063D"/>
    <w:rsid w:val="006B0707"/>
    <w:rsid w:val="006B09D4"/>
    <w:rsid w:val="006B0B8D"/>
    <w:rsid w:val="006B0BAA"/>
    <w:rsid w:val="006B0DC8"/>
    <w:rsid w:val="006B1593"/>
    <w:rsid w:val="006B1792"/>
    <w:rsid w:val="006B1CE1"/>
    <w:rsid w:val="006B1F3E"/>
    <w:rsid w:val="006B2306"/>
    <w:rsid w:val="006B2D09"/>
    <w:rsid w:val="006B2DC9"/>
    <w:rsid w:val="006B341D"/>
    <w:rsid w:val="006B348E"/>
    <w:rsid w:val="006B3BEA"/>
    <w:rsid w:val="006B3EA7"/>
    <w:rsid w:val="006B4072"/>
    <w:rsid w:val="006B447B"/>
    <w:rsid w:val="006B479F"/>
    <w:rsid w:val="006B47AE"/>
    <w:rsid w:val="006B4B22"/>
    <w:rsid w:val="006B537F"/>
    <w:rsid w:val="006B56A6"/>
    <w:rsid w:val="006B619B"/>
    <w:rsid w:val="006B63E8"/>
    <w:rsid w:val="006B6AAB"/>
    <w:rsid w:val="006B6D35"/>
    <w:rsid w:val="006B6F2F"/>
    <w:rsid w:val="006B6F62"/>
    <w:rsid w:val="006B73DA"/>
    <w:rsid w:val="006B7823"/>
    <w:rsid w:val="006B7DDB"/>
    <w:rsid w:val="006C0059"/>
    <w:rsid w:val="006C0C73"/>
    <w:rsid w:val="006C0DC8"/>
    <w:rsid w:val="006C202B"/>
    <w:rsid w:val="006C2789"/>
    <w:rsid w:val="006C27CF"/>
    <w:rsid w:val="006C2B83"/>
    <w:rsid w:val="006C2D50"/>
    <w:rsid w:val="006C304C"/>
    <w:rsid w:val="006C3575"/>
    <w:rsid w:val="006C357D"/>
    <w:rsid w:val="006C3BEA"/>
    <w:rsid w:val="006C46D7"/>
    <w:rsid w:val="006C4EBF"/>
    <w:rsid w:val="006C5FCD"/>
    <w:rsid w:val="006C60D1"/>
    <w:rsid w:val="006C623E"/>
    <w:rsid w:val="006C7063"/>
    <w:rsid w:val="006C75EF"/>
    <w:rsid w:val="006C7770"/>
    <w:rsid w:val="006C7FBD"/>
    <w:rsid w:val="006D01F8"/>
    <w:rsid w:val="006D057D"/>
    <w:rsid w:val="006D058E"/>
    <w:rsid w:val="006D08E1"/>
    <w:rsid w:val="006D0F7E"/>
    <w:rsid w:val="006D117A"/>
    <w:rsid w:val="006D144F"/>
    <w:rsid w:val="006D161B"/>
    <w:rsid w:val="006D1B12"/>
    <w:rsid w:val="006D1FFF"/>
    <w:rsid w:val="006D2605"/>
    <w:rsid w:val="006D279D"/>
    <w:rsid w:val="006D30A2"/>
    <w:rsid w:val="006D3C6F"/>
    <w:rsid w:val="006D3D2D"/>
    <w:rsid w:val="006D3EAC"/>
    <w:rsid w:val="006D424E"/>
    <w:rsid w:val="006D4576"/>
    <w:rsid w:val="006D4CCB"/>
    <w:rsid w:val="006D4DA6"/>
    <w:rsid w:val="006D4EC1"/>
    <w:rsid w:val="006D5904"/>
    <w:rsid w:val="006D5D42"/>
    <w:rsid w:val="006D5E3B"/>
    <w:rsid w:val="006D64E5"/>
    <w:rsid w:val="006D69DB"/>
    <w:rsid w:val="006D6B3B"/>
    <w:rsid w:val="006D6BA7"/>
    <w:rsid w:val="006D70E0"/>
    <w:rsid w:val="006D710D"/>
    <w:rsid w:val="006D7326"/>
    <w:rsid w:val="006D750B"/>
    <w:rsid w:val="006D7E4E"/>
    <w:rsid w:val="006E0417"/>
    <w:rsid w:val="006E05AC"/>
    <w:rsid w:val="006E0651"/>
    <w:rsid w:val="006E15ED"/>
    <w:rsid w:val="006E1912"/>
    <w:rsid w:val="006E1AA6"/>
    <w:rsid w:val="006E1E04"/>
    <w:rsid w:val="006E34C8"/>
    <w:rsid w:val="006E34E9"/>
    <w:rsid w:val="006E359E"/>
    <w:rsid w:val="006E38B2"/>
    <w:rsid w:val="006E3A71"/>
    <w:rsid w:val="006E4A89"/>
    <w:rsid w:val="006E4D54"/>
    <w:rsid w:val="006E4DC9"/>
    <w:rsid w:val="006E5760"/>
    <w:rsid w:val="006E6D23"/>
    <w:rsid w:val="006E6E61"/>
    <w:rsid w:val="006E710E"/>
    <w:rsid w:val="006E78BE"/>
    <w:rsid w:val="006E7AF7"/>
    <w:rsid w:val="006E7B27"/>
    <w:rsid w:val="006F07F5"/>
    <w:rsid w:val="006F0806"/>
    <w:rsid w:val="006F094B"/>
    <w:rsid w:val="006F0F2A"/>
    <w:rsid w:val="006F0F9D"/>
    <w:rsid w:val="006F124C"/>
    <w:rsid w:val="006F13E5"/>
    <w:rsid w:val="006F1939"/>
    <w:rsid w:val="006F1A80"/>
    <w:rsid w:val="006F24C4"/>
    <w:rsid w:val="006F271A"/>
    <w:rsid w:val="006F2E05"/>
    <w:rsid w:val="006F30B6"/>
    <w:rsid w:val="006F4215"/>
    <w:rsid w:val="006F4477"/>
    <w:rsid w:val="006F4E35"/>
    <w:rsid w:val="006F514E"/>
    <w:rsid w:val="006F5217"/>
    <w:rsid w:val="006F528B"/>
    <w:rsid w:val="006F56CF"/>
    <w:rsid w:val="006F5A1B"/>
    <w:rsid w:val="006F5E73"/>
    <w:rsid w:val="006F60C5"/>
    <w:rsid w:val="006F66A0"/>
    <w:rsid w:val="006F6C3F"/>
    <w:rsid w:val="006F6DA6"/>
    <w:rsid w:val="006F6EAE"/>
    <w:rsid w:val="006F7475"/>
    <w:rsid w:val="006F7C6A"/>
    <w:rsid w:val="006F7E12"/>
    <w:rsid w:val="007000B8"/>
    <w:rsid w:val="007001BD"/>
    <w:rsid w:val="007008A9"/>
    <w:rsid w:val="00700AC0"/>
    <w:rsid w:val="007017E7"/>
    <w:rsid w:val="00701942"/>
    <w:rsid w:val="007020F2"/>
    <w:rsid w:val="00702473"/>
    <w:rsid w:val="0070267B"/>
    <w:rsid w:val="00702E21"/>
    <w:rsid w:val="007030AA"/>
    <w:rsid w:val="00703146"/>
    <w:rsid w:val="00703959"/>
    <w:rsid w:val="00703AF1"/>
    <w:rsid w:val="00703C81"/>
    <w:rsid w:val="007040BE"/>
    <w:rsid w:val="00704396"/>
    <w:rsid w:val="0070444F"/>
    <w:rsid w:val="007047C7"/>
    <w:rsid w:val="007048FF"/>
    <w:rsid w:val="00704E75"/>
    <w:rsid w:val="00705BE7"/>
    <w:rsid w:val="00706034"/>
    <w:rsid w:val="00706AEB"/>
    <w:rsid w:val="00707D31"/>
    <w:rsid w:val="00710517"/>
    <w:rsid w:val="00710548"/>
    <w:rsid w:val="0071093D"/>
    <w:rsid w:val="00710AA2"/>
    <w:rsid w:val="00710D25"/>
    <w:rsid w:val="00710F50"/>
    <w:rsid w:val="007111D1"/>
    <w:rsid w:val="007117C7"/>
    <w:rsid w:val="00711971"/>
    <w:rsid w:val="00711A9E"/>
    <w:rsid w:val="00711C0D"/>
    <w:rsid w:val="00712227"/>
    <w:rsid w:val="00712826"/>
    <w:rsid w:val="00712E51"/>
    <w:rsid w:val="007136D1"/>
    <w:rsid w:val="007142E5"/>
    <w:rsid w:val="0071488A"/>
    <w:rsid w:val="00714CE3"/>
    <w:rsid w:val="007150DB"/>
    <w:rsid w:val="007155BC"/>
    <w:rsid w:val="00715B19"/>
    <w:rsid w:val="00715D1F"/>
    <w:rsid w:val="00716039"/>
    <w:rsid w:val="0071650E"/>
    <w:rsid w:val="0071661D"/>
    <w:rsid w:val="007167E3"/>
    <w:rsid w:val="00716AAD"/>
    <w:rsid w:val="00716B08"/>
    <w:rsid w:val="00716C8D"/>
    <w:rsid w:val="00716D97"/>
    <w:rsid w:val="007174FA"/>
    <w:rsid w:val="00717F53"/>
    <w:rsid w:val="00717F97"/>
    <w:rsid w:val="0072042F"/>
    <w:rsid w:val="00720626"/>
    <w:rsid w:val="00720B85"/>
    <w:rsid w:val="007213F2"/>
    <w:rsid w:val="0072166D"/>
    <w:rsid w:val="0072187D"/>
    <w:rsid w:val="00721C2D"/>
    <w:rsid w:val="00721C9E"/>
    <w:rsid w:val="00722053"/>
    <w:rsid w:val="0072219F"/>
    <w:rsid w:val="00723230"/>
    <w:rsid w:val="00723BD9"/>
    <w:rsid w:val="00723E2E"/>
    <w:rsid w:val="00724394"/>
    <w:rsid w:val="007248BE"/>
    <w:rsid w:val="00724ADD"/>
    <w:rsid w:val="00725312"/>
    <w:rsid w:val="0072536C"/>
    <w:rsid w:val="007258A9"/>
    <w:rsid w:val="00725944"/>
    <w:rsid w:val="00725A1A"/>
    <w:rsid w:val="00725A1E"/>
    <w:rsid w:val="00725EC9"/>
    <w:rsid w:val="00726861"/>
    <w:rsid w:val="00726873"/>
    <w:rsid w:val="0072724F"/>
    <w:rsid w:val="007276FA"/>
    <w:rsid w:val="00727721"/>
    <w:rsid w:val="007278EA"/>
    <w:rsid w:val="00727949"/>
    <w:rsid w:val="007279C4"/>
    <w:rsid w:val="00731105"/>
    <w:rsid w:val="00731BB3"/>
    <w:rsid w:val="00731E8E"/>
    <w:rsid w:val="0073251A"/>
    <w:rsid w:val="0073293F"/>
    <w:rsid w:val="0073294F"/>
    <w:rsid w:val="00732BEE"/>
    <w:rsid w:val="00733060"/>
    <w:rsid w:val="0073352B"/>
    <w:rsid w:val="007339C3"/>
    <w:rsid w:val="007342BF"/>
    <w:rsid w:val="007342EA"/>
    <w:rsid w:val="00735276"/>
    <w:rsid w:val="00735688"/>
    <w:rsid w:val="00735E22"/>
    <w:rsid w:val="00735EBA"/>
    <w:rsid w:val="0073724D"/>
    <w:rsid w:val="00737553"/>
    <w:rsid w:val="00737600"/>
    <w:rsid w:val="007376FA"/>
    <w:rsid w:val="00737789"/>
    <w:rsid w:val="0074019E"/>
    <w:rsid w:val="0074046B"/>
    <w:rsid w:val="007406D2"/>
    <w:rsid w:val="00740AE9"/>
    <w:rsid w:val="00740BF4"/>
    <w:rsid w:val="00741720"/>
    <w:rsid w:val="00741835"/>
    <w:rsid w:val="00741AE7"/>
    <w:rsid w:val="00741F58"/>
    <w:rsid w:val="00742370"/>
    <w:rsid w:val="00742B20"/>
    <w:rsid w:val="007437F9"/>
    <w:rsid w:val="00743CF8"/>
    <w:rsid w:val="00744297"/>
    <w:rsid w:val="007443CD"/>
    <w:rsid w:val="007444D1"/>
    <w:rsid w:val="00744692"/>
    <w:rsid w:val="007448EC"/>
    <w:rsid w:val="00744BDA"/>
    <w:rsid w:val="0074505A"/>
    <w:rsid w:val="0074506A"/>
    <w:rsid w:val="00745393"/>
    <w:rsid w:val="00745BB1"/>
    <w:rsid w:val="00747096"/>
    <w:rsid w:val="00747A3A"/>
    <w:rsid w:val="00747B18"/>
    <w:rsid w:val="00747D1A"/>
    <w:rsid w:val="00747EB1"/>
    <w:rsid w:val="00747FA5"/>
    <w:rsid w:val="007500AB"/>
    <w:rsid w:val="007505CD"/>
    <w:rsid w:val="00750AD3"/>
    <w:rsid w:val="00750C29"/>
    <w:rsid w:val="007520E6"/>
    <w:rsid w:val="00753020"/>
    <w:rsid w:val="00753ABB"/>
    <w:rsid w:val="00753C02"/>
    <w:rsid w:val="00753FD1"/>
    <w:rsid w:val="00754058"/>
    <w:rsid w:val="007540AD"/>
    <w:rsid w:val="00754486"/>
    <w:rsid w:val="00754E75"/>
    <w:rsid w:val="00755494"/>
    <w:rsid w:val="00755CBF"/>
    <w:rsid w:val="00756B4B"/>
    <w:rsid w:val="0075757B"/>
    <w:rsid w:val="00757BC3"/>
    <w:rsid w:val="00757C45"/>
    <w:rsid w:val="00757FD2"/>
    <w:rsid w:val="00760F47"/>
    <w:rsid w:val="00761373"/>
    <w:rsid w:val="00761481"/>
    <w:rsid w:val="00761677"/>
    <w:rsid w:val="007618A5"/>
    <w:rsid w:val="00761A11"/>
    <w:rsid w:val="00762884"/>
    <w:rsid w:val="00762BAF"/>
    <w:rsid w:val="00762FB0"/>
    <w:rsid w:val="007631A3"/>
    <w:rsid w:val="007632F2"/>
    <w:rsid w:val="007634C8"/>
    <w:rsid w:val="007637CE"/>
    <w:rsid w:val="007640D4"/>
    <w:rsid w:val="007642D4"/>
    <w:rsid w:val="007643DC"/>
    <w:rsid w:val="00764494"/>
    <w:rsid w:val="0076476A"/>
    <w:rsid w:val="0076558C"/>
    <w:rsid w:val="00765A85"/>
    <w:rsid w:val="00765BFB"/>
    <w:rsid w:val="00766135"/>
    <w:rsid w:val="0076660D"/>
    <w:rsid w:val="00766A8A"/>
    <w:rsid w:val="00766CF8"/>
    <w:rsid w:val="00767BB9"/>
    <w:rsid w:val="00767C03"/>
    <w:rsid w:val="00767C31"/>
    <w:rsid w:val="00770059"/>
    <w:rsid w:val="00770587"/>
    <w:rsid w:val="00770FAD"/>
    <w:rsid w:val="00771274"/>
    <w:rsid w:val="00771288"/>
    <w:rsid w:val="0077167D"/>
    <w:rsid w:val="00772DB9"/>
    <w:rsid w:val="00773778"/>
    <w:rsid w:val="00773DDD"/>
    <w:rsid w:val="007746F9"/>
    <w:rsid w:val="007751A9"/>
    <w:rsid w:val="007758A5"/>
    <w:rsid w:val="00776465"/>
    <w:rsid w:val="007767ED"/>
    <w:rsid w:val="00776E30"/>
    <w:rsid w:val="0077754E"/>
    <w:rsid w:val="0077764E"/>
    <w:rsid w:val="00777792"/>
    <w:rsid w:val="00777A8E"/>
    <w:rsid w:val="0078003A"/>
    <w:rsid w:val="00780425"/>
    <w:rsid w:val="00780601"/>
    <w:rsid w:val="0078079A"/>
    <w:rsid w:val="007809DB"/>
    <w:rsid w:val="00780C97"/>
    <w:rsid w:val="00780D98"/>
    <w:rsid w:val="00780DF0"/>
    <w:rsid w:val="007810B8"/>
    <w:rsid w:val="0078167C"/>
    <w:rsid w:val="0078174F"/>
    <w:rsid w:val="00781D44"/>
    <w:rsid w:val="00782022"/>
    <w:rsid w:val="007821C8"/>
    <w:rsid w:val="007835F6"/>
    <w:rsid w:val="007841CC"/>
    <w:rsid w:val="007842E8"/>
    <w:rsid w:val="007843CF"/>
    <w:rsid w:val="007843D0"/>
    <w:rsid w:val="0078449C"/>
    <w:rsid w:val="0078454A"/>
    <w:rsid w:val="00784DA4"/>
    <w:rsid w:val="00784DB1"/>
    <w:rsid w:val="00785353"/>
    <w:rsid w:val="00785927"/>
    <w:rsid w:val="00785AEF"/>
    <w:rsid w:val="00785E7A"/>
    <w:rsid w:val="00786571"/>
    <w:rsid w:val="007866BA"/>
    <w:rsid w:val="00786F99"/>
    <w:rsid w:val="00787010"/>
    <w:rsid w:val="0078734F"/>
    <w:rsid w:val="00787F49"/>
    <w:rsid w:val="007902E1"/>
    <w:rsid w:val="00790DE6"/>
    <w:rsid w:val="00791447"/>
    <w:rsid w:val="00791547"/>
    <w:rsid w:val="00792DBF"/>
    <w:rsid w:val="007933B9"/>
    <w:rsid w:val="0079365C"/>
    <w:rsid w:val="00794B87"/>
    <w:rsid w:val="00794B96"/>
    <w:rsid w:val="00794BC0"/>
    <w:rsid w:val="007956A5"/>
    <w:rsid w:val="007956DE"/>
    <w:rsid w:val="0079597F"/>
    <w:rsid w:val="00797093"/>
    <w:rsid w:val="007972E3"/>
    <w:rsid w:val="007A0D9B"/>
    <w:rsid w:val="007A0E25"/>
    <w:rsid w:val="007A11D3"/>
    <w:rsid w:val="007A192D"/>
    <w:rsid w:val="007A1D34"/>
    <w:rsid w:val="007A1E80"/>
    <w:rsid w:val="007A1FFA"/>
    <w:rsid w:val="007A25B7"/>
    <w:rsid w:val="007A2A09"/>
    <w:rsid w:val="007A2B4F"/>
    <w:rsid w:val="007A2BA5"/>
    <w:rsid w:val="007A2D5C"/>
    <w:rsid w:val="007A411A"/>
    <w:rsid w:val="007A474A"/>
    <w:rsid w:val="007A4A89"/>
    <w:rsid w:val="007A5031"/>
    <w:rsid w:val="007A5533"/>
    <w:rsid w:val="007A5694"/>
    <w:rsid w:val="007A5AC2"/>
    <w:rsid w:val="007A5E99"/>
    <w:rsid w:val="007A5FA1"/>
    <w:rsid w:val="007A67CF"/>
    <w:rsid w:val="007A6FBA"/>
    <w:rsid w:val="007A7402"/>
    <w:rsid w:val="007A75A4"/>
    <w:rsid w:val="007A7813"/>
    <w:rsid w:val="007A7D23"/>
    <w:rsid w:val="007A7D7B"/>
    <w:rsid w:val="007B015A"/>
    <w:rsid w:val="007B01EF"/>
    <w:rsid w:val="007B0B87"/>
    <w:rsid w:val="007B0ED8"/>
    <w:rsid w:val="007B0F9F"/>
    <w:rsid w:val="007B1639"/>
    <w:rsid w:val="007B1AE8"/>
    <w:rsid w:val="007B23D1"/>
    <w:rsid w:val="007B2513"/>
    <w:rsid w:val="007B2DD1"/>
    <w:rsid w:val="007B38CD"/>
    <w:rsid w:val="007B3A28"/>
    <w:rsid w:val="007B4E9A"/>
    <w:rsid w:val="007B5758"/>
    <w:rsid w:val="007B5B06"/>
    <w:rsid w:val="007B5B64"/>
    <w:rsid w:val="007B5C16"/>
    <w:rsid w:val="007B610E"/>
    <w:rsid w:val="007B61BB"/>
    <w:rsid w:val="007B62CC"/>
    <w:rsid w:val="007B6310"/>
    <w:rsid w:val="007B6EA8"/>
    <w:rsid w:val="007B72BB"/>
    <w:rsid w:val="007B7321"/>
    <w:rsid w:val="007B73B1"/>
    <w:rsid w:val="007B7ECD"/>
    <w:rsid w:val="007C01DD"/>
    <w:rsid w:val="007C086F"/>
    <w:rsid w:val="007C08BB"/>
    <w:rsid w:val="007C0EAB"/>
    <w:rsid w:val="007C12DD"/>
    <w:rsid w:val="007C14BE"/>
    <w:rsid w:val="007C18E5"/>
    <w:rsid w:val="007C1A0E"/>
    <w:rsid w:val="007C1AB8"/>
    <w:rsid w:val="007C1DBD"/>
    <w:rsid w:val="007C203B"/>
    <w:rsid w:val="007C2088"/>
    <w:rsid w:val="007C2CF1"/>
    <w:rsid w:val="007C31D4"/>
    <w:rsid w:val="007C32AE"/>
    <w:rsid w:val="007C3B4A"/>
    <w:rsid w:val="007C42A1"/>
    <w:rsid w:val="007C5050"/>
    <w:rsid w:val="007C5647"/>
    <w:rsid w:val="007C580C"/>
    <w:rsid w:val="007C5AF1"/>
    <w:rsid w:val="007C5CAA"/>
    <w:rsid w:val="007C639D"/>
    <w:rsid w:val="007C6C90"/>
    <w:rsid w:val="007C71F7"/>
    <w:rsid w:val="007C7418"/>
    <w:rsid w:val="007C7995"/>
    <w:rsid w:val="007C7AB9"/>
    <w:rsid w:val="007D0007"/>
    <w:rsid w:val="007D0044"/>
    <w:rsid w:val="007D030A"/>
    <w:rsid w:val="007D0339"/>
    <w:rsid w:val="007D03B1"/>
    <w:rsid w:val="007D064C"/>
    <w:rsid w:val="007D0E1D"/>
    <w:rsid w:val="007D0FE9"/>
    <w:rsid w:val="007D1237"/>
    <w:rsid w:val="007D13F7"/>
    <w:rsid w:val="007D1DA3"/>
    <w:rsid w:val="007D1ED7"/>
    <w:rsid w:val="007D1ED9"/>
    <w:rsid w:val="007D2DF8"/>
    <w:rsid w:val="007D3ADF"/>
    <w:rsid w:val="007D3B61"/>
    <w:rsid w:val="007D4B78"/>
    <w:rsid w:val="007D4C79"/>
    <w:rsid w:val="007D4F95"/>
    <w:rsid w:val="007D588B"/>
    <w:rsid w:val="007D5A77"/>
    <w:rsid w:val="007D5B34"/>
    <w:rsid w:val="007D5BFB"/>
    <w:rsid w:val="007D5DED"/>
    <w:rsid w:val="007D63AE"/>
    <w:rsid w:val="007D69BA"/>
    <w:rsid w:val="007D75D5"/>
    <w:rsid w:val="007D76AF"/>
    <w:rsid w:val="007D7725"/>
    <w:rsid w:val="007D7A03"/>
    <w:rsid w:val="007E0C70"/>
    <w:rsid w:val="007E0DEE"/>
    <w:rsid w:val="007E1091"/>
    <w:rsid w:val="007E13A7"/>
    <w:rsid w:val="007E1749"/>
    <w:rsid w:val="007E1AD8"/>
    <w:rsid w:val="007E1BA5"/>
    <w:rsid w:val="007E22DA"/>
    <w:rsid w:val="007E2531"/>
    <w:rsid w:val="007E33B1"/>
    <w:rsid w:val="007E3731"/>
    <w:rsid w:val="007E37FB"/>
    <w:rsid w:val="007E384E"/>
    <w:rsid w:val="007E3C0A"/>
    <w:rsid w:val="007E3CB9"/>
    <w:rsid w:val="007E3FA2"/>
    <w:rsid w:val="007E4126"/>
    <w:rsid w:val="007E4177"/>
    <w:rsid w:val="007E43A7"/>
    <w:rsid w:val="007E4F4D"/>
    <w:rsid w:val="007E51A4"/>
    <w:rsid w:val="007E53BF"/>
    <w:rsid w:val="007E5850"/>
    <w:rsid w:val="007E59DE"/>
    <w:rsid w:val="007E6672"/>
    <w:rsid w:val="007E68D0"/>
    <w:rsid w:val="007E7BAE"/>
    <w:rsid w:val="007E7CF9"/>
    <w:rsid w:val="007E7D52"/>
    <w:rsid w:val="007F01A3"/>
    <w:rsid w:val="007F021B"/>
    <w:rsid w:val="007F07D0"/>
    <w:rsid w:val="007F1117"/>
    <w:rsid w:val="007F1394"/>
    <w:rsid w:val="007F1432"/>
    <w:rsid w:val="007F1BC9"/>
    <w:rsid w:val="007F23A6"/>
    <w:rsid w:val="007F28D2"/>
    <w:rsid w:val="007F2DF8"/>
    <w:rsid w:val="007F3940"/>
    <w:rsid w:val="007F39ED"/>
    <w:rsid w:val="007F446D"/>
    <w:rsid w:val="007F467B"/>
    <w:rsid w:val="007F4C8D"/>
    <w:rsid w:val="007F4D59"/>
    <w:rsid w:val="007F4EE7"/>
    <w:rsid w:val="007F55FF"/>
    <w:rsid w:val="007F5686"/>
    <w:rsid w:val="007F568A"/>
    <w:rsid w:val="007F58F9"/>
    <w:rsid w:val="007F5D3B"/>
    <w:rsid w:val="007F5E0B"/>
    <w:rsid w:val="007F69B4"/>
    <w:rsid w:val="007F6A77"/>
    <w:rsid w:val="007F6BF3"/>
    <w:rsid w:val="007F6C99"/>
    <w:rsid w:val="007F74BA"/>
    <w:rsid w:val="007F75B6"/>
    <w:rsid w:val="007F7989"/>
    <w:rsid w:val="007F7A8B"/>
    <w:rsid w:val="007F7BC2"/>
    <w:rsid w:val="00800986"/>
    <w:rsid w:val="008012B7"/>
    <w:rsid w:val="00801424"/>
    <w:rsid w:val="008014E9"/>
    <w:rsid w:val="00801DBF"/>
    <w:rsid w:val="00801E34"/>
    <w:rsid w:val="00801E9C"/>
    <w:rsid w:val="008024B3"/>
    <w:rsid w:val="00802B5F"/>
    <w:rsid w:val="0080318C"/>
    <w:rsid w:val="0080355C"/>
    <w:rsid w:val="00803736"/>
    <w:rsid w:val="00803C00"/>
    <w:rsid w:val="00804241"/>
    <w:rsid w:val="008047AC"/>
    <w:rsid w:val="00804BD4"/>
    <w:rsid w:val="00805721"/>
    <w:rsid w:val="00805A52"/>
    <w:rsid w:val="008066EB"/>
    <w:rsid w:val="00806A24"/>
    <w:rsid w:val="00806CC9"/>
    <w:rsid w:val="0081024D"/>
    <w:rsid w:val="00810B27"/>
    <w:rsid w:val="00811708"/>
    <w:rsid w:val="00812490"/>
    <w:rsid w:val="00812B9F"/>
    <w:rsid w:val="00812D15"/>
    <w:rsid w:val="00812E5E"/>
    <w:rsid w:val="0081329B"/>
    <w:rsid w:val="00813418"/>
    <w:rsid w:val="00814551"/>
    <w:rsid w:val="00814AEF"/>
    <w:rsid w:val="008152ED"/>
    <w:rsid w:val="00815324"/>
    <w:rsid w:val="0081552B"/>
    <w:rsid w:val="00815650"/>
    <w:rsid w:val="008158FF"/>
    <w:rsid w:val="00815968"/>
    <w:rsid w:val="00815E88"/>
    <w:rsid w:val="0082020E"/>
    <w:rsid w:val="00820342"/>
    <w:rsid w:val="0082163E"/>
    <w:rsid w:val="00821714"/>
    <w:rsid w:val="00821727"/>
    <w:rsid w:val="008217FC"/>
    <w:rsid w:val="00821A52"/>
    <w:rsid w:val="00821BAB"/>
    <w:rsid w:val="00821BF6"/>
    <w:rsid w:val="00822014"/>
    <w:rsid w:val="00822214"/>
    <w:rsid w:val="00822986"/>
    <w:rsid w:val="00822A6B"/>
    <w:rsid w:val="00822E20"/>
    <w:rsid w:val="00822EB5"/>
    <w:rsid w:val="0082314C"/>
    <w:rsid w:val="00823701"/>
    <w:rsid w:val="00823DCA"/>
    <w:rsid w:val="00824741"/>
    <w:rsid w:val="00824B36"/>
    <w:rsid w:val="00824CBE"/>
    <w:rsid w:val="00824FEF"/>
    <w:rsid w:val="008252C0"/>
    <w:rsid w:val="008257BA"/>
    <w:rsid w:val="00825831"/>
    <w:rsid w:val="00826042"/>
    <w:rsid w:val="00826104"/>
    <w:rsid w:val="008261EF"/>
    <w:rsid w:val="00826445"/>
    <w:rsid w:val="00826762"/>
    <w:rsid w:val="00826DD8"/>
    <w:rsid w:val="008272A6"/>
    <w:rsid w:val="00827C5D"/>
    <w:rsid w:val="00830433"/>
    <w:rsid w:val="008307B8"/>
    <w:rsid w:val="00830B99"/>
    <w:rsid w:val="0083322B"/>
    <w:rsid w:val="0083327D"/>
    <w:rsid w:val="008335A9"/>
    <w:rsid w:val="00833987"/>
    <w:rsid w:val="00834502"/>
    <w:rsid w:val="00834DFA"/>
    <w:rsid w:val="0083502F"/>
    <w:rsid w:val="008350EA"/>
    <w:rsid w:val="00836D73"/>
    <w:rsid w:val="00837298"/>
    <w:rsid w:val="00837BD4"/>
    <w:rsid w:val="00837C33"/>
    <w:rsid w:val="00840371"/>
    <w:rsid w:val="0084051F"/>
    <w:rsid w:val="00840631"/>
    <w:rsid w:val="00840DF2"/>
    <w:rsid w:val="00840F13"/>
    <w:rsid w:val="008416AF"/>
    <w:rsid w:val="0084198C"/>
    <w:rsid w:val="00841ADD"/>
    <w:rsid w:val="00841EEC"/>
    <w:rsid w:val="008424DD"/>
    <w:rsid w:val="008428B5"/>
    <w:rsid w:val="00842BAF"/>
    <w:rsid w:val="00842DAE"/>
    <w:rsid w:val="00844162"/>
    <w:rsid w:val="00844B54"/>
    <w:rsid w:val="00844D67"/>
    <w:rsid w:val="008453E8"/>
    <w:rsid w:val="00845E32"/>
    <w:rsid w:val="0084642D"/>
    <w:rsid w:val="00846C3E"/>
    <w:rsid w:val="00847930"/>
    <w:rsid w:val="00847965"/>
    <w:rsid w:val="00847D85"/>
    <w:rsid w:val="00847F0D"/>
    <w:rsid w:val="00847F47"/>
    <w:rsid w:val="008507AA"/>
    <w:rsid w:val="008511FB"/>
    <w:rsid w:val="008513DA"/>
    <w:rsid w:val="00851814"/>
    <w:rsid w:val="008531E2"/>
    <w:rsid w:val="008535C7"/>
    <w:rsid w:val="0085376C"/>
    <w:rsid w:val="00853A07"/>
    <w:rsid w:val="00853E2E"/>
    <w:rsid w:val="00854095"/>
    <w:rsid w:val="00854935"/>
    <w:rsid w:val="00855616"/>
    <w:rsid w:val="0085631B"/>
    <w:rsid w:val="00857F9C"/>
    <w:rsid w:val="008603E9"/>
    <w:rsid w:val="00860CCE"/>
    <w:rsid w:val="00860FA3"/>
    <w:rsid w:val="00861A54"/>
    <w:rsid w:val="00861B77"/>
    <w:rsid w:val="00861CBB"/>
    <w:rsid w:val="00861E0F"/>
    <w:rsid w:val="008620A1"/>
    <w:rsid w:val="008630CC"/>
    <w:rsid w:val="008632DC"/>
    <w:rsid w:val="0086387E"/>
    <w:rsid w:val="00863897"/>
    <w:rsid w:val="0086397C"/>
    <w:rsid w:val="00863BD4"/>
    <w:rsid w:val="00863C98"/>
    <w:rsid w:val="0086402C"/>
    <w:rsid w:val="00864208"/>
    <w:rsid w:val="00864529"/>
    <w:rsid w:val="00864611"/>
    <w:rsid w:val="00864AC5"/>
    <w:rsid w:val="00864AD4"/>
    <w:rsid w:val="00865B39"/>
    <w:rsid w:val="00865C7F"/>
    <w:rsid w:val="00865F7A"/>
    <w:rsid w:val="008665A2"/>
    <w:rsid w:val="008666DC"/>
    <w:rsid w:val="008669ED"/>
    <w:rsid w:val="00866BB8"/>
    <w:rsid w:val="0086753C"/>
    <w:rsid w:val="0086780F"/>
    <w:rsid w:val="00867989"/>
    <w:rsid w:val="0087009D"/>
    <w:rsid w:val="008702CB"/>
    <w:rsid w:val="00870CB6"/>
    <w:rsid w:val="00870FEA"/>
    <w:rsid w:val="008714C9"/>
    <w:rsid w:val="0087265E"/>
    <w:rsid w:val="008727B2"/>
    <w:rsid w:val="008732C8"/>
    <w:rsid w:val="00873862"/>
    <w:rsid w:val="00873866"/>
    <w:rsid w:val="008741DC"/>
    <w:rsid w:val="008741F9"/>
    <w:rsid w:val="0087481F"/>
    <w:rsid w:val="00874A3B"/>
    <w:rsid w:val="00874F72"/>
    <w:rsid w:val="0087514D"/>
    <w:rsid w:val="0087525C"/>
    <w:rsid w:val="00875522"/>
    <w:rsid w:val="00875B30"/>
    <w:rsid w:val="00875FFD"/>
    <w:rsid w:val="00876C2D"/>
    <w:rsid w:val="00880723"/>
    <w:rsid w:val="00880940"/>
    <w:rsid w:val="00880CBE"/>
    <w:rsid w:val="00880FBF"/>
    <w:rsid w:val="00880FF9"/>
    <w:rsid w:val="008810A5"/>
    <w:rsid w:val="008812AD"/>
    <w:rsid w:val="00881BCC"/>
    <w:rsid w:val="00882075"/>
    <w:rsid w:val="008820AE"/>
    <w:rsid w:val="00882147"/>
    <w:rsid w:val="0088219F"/>
    <w:rsid w:val="008838AC"/>
    <w:rsid w:val="008851DB"/>
    <w:rsid w:val="0088564A"/>
    <w:rsid w:val="00885A95"/>
    <w:rsid w:val="0088614D"/>
    <w:rsid w:val="00886619"/>
    <w:rsid w:val="00886D53"/>
    <w:rsid w:val="0088736D"/>
    <w:rsid w:val="008876D8"/>
    <w:rsid w:val="008908DB"/>
    <w:rsid w:val="008909CF"/>
    <w:rsid w:val="00890B74"/>
    <w:rsid w:val="00890BE1"/>
    <w:rsid w:val="00890D14"/>
    <w:rsid w:val="00890E2A"/>
    <w:rsid w:val="00891279"/>
    <w:rsid w:val="00891A1F"/>
    <w:rsid w:val="00891BB7"/>
    <w:rsid w:val="00892113"/>
    <w:rsid w:val="00892478"/>
    <w:rsid w:val="00892C05"/>
    <w:rsid w:val="00892FD6"/>
    <w:rsid w:val="00893314"/>
    <w:rsid w:val="008934AF"/>
    <w:rsid w:val="00894061"/>
    <w:rsid w:val="00894203"/>
    <w:rsid w:val="0089465F"/>
    <w:rsid w:val="008946C8"/>
    <w:rsid w:val="0089477B"/>
    <w:rsid w:val="00895B1A"/>
    <w:rsid w:val="00895C7D"/>
    <w:rsid w:val="00896095"/>
    <w:rsid w:val="00896100"/>
    <w:rsid w:val="00897138"/>
    <w:rsid w:val="0089754A"/>
    <w:rsid w:val="008A009E"/>
    <w:rsid w:val="008A0463"/>
    <w:rsid w:val="008A05C4"/>
    <w:rsid w:val="008A09D4"/>
    <w:rsid w:val="008A1243"/>
    <w:rsid w:val="008A134A"/>
    <w:rsid w:val="008A13F7"/>
    <w:rsid w:val="008A140A"/>
    <w:rsid w:val="008A1471"/>
    <w:rsid w:val="008A154A"/>
    <w:rsid w:val="008A157B"/>
    <w:rsid w:val="008A160E"/>
    <w:rsid w:val="008A293C"/>
    <w:rsid w:val="008A2ED4"/>
    <w:rsid w:val="008A430F"/>
    <w:rsid w:val="008A4498"/>
    <w:rsid w:val="008A4539"/>
    <w:rsid w:val="008A4566"/>
    <w:rsid w:val="008A4B38"/>
    <w:rsid w:val="008A4D20"/>
    <w:rsid w:val="008A4EAC"/>
    <w:rsid w:val="008A54C2"/>
    <w:rsid w:val="008A566C"/>
    <w:rsid w:val="008A63DB"/>
    <w:rsid w:val="008A63EB"/>
    <w:rsid w:val="008A6A55"/>
    <w:rsid w:val="008A6B5C"/>
    <w:rsid w:val="008A7415"/>
    <w:rsid w:val="008A7458"/>
    <w:rsid w:val="008A76C9"/>
    <w:rsid w:val="008A7906"/>
    <w:rsid w:val="008A7B23"/>
    <w:rsid w:val="008A7D26"/>
    <w:rsid w:val="008A7E1F"/>
    <w:rsid w:val="008A7FF7"/>
    <w:rsid w:val="008B0DED"/>
    <w:rsid w:val="008B1BE5"/>
    <w:rsid w:val="008B1DE7"/>
    <w:rsid w:val="008B1E71"/>
    <w:rsid w:val="008B2BC1"/>
    <w:rsid w:val="008B3436"/>
    <w:rsid w:val="008B389C"/>
    <w:rsid w:val="008B3D84"/>
    <w:rsid w:val="008B4094"/>
    <w:rsid w:val="008B490F"/>
    <w:rsid w:val="008B4F4B"/>
    <w:rsid w:val="008B50B3"/>
    <w:rsid w:val="008B58AB"/>
    <w:rsid w:val="008B59A9"/>
    <w:rsid w:val="008B5B40"/>
    <w:rsid w:val="008B65FF"/>
    <w:rsid w:val="008B683D"/>
    <w:rsid w:val="008B6933"/>
    <w:rsid w:val="008B6B68"/>
    <w:rsid w:val="008B6C18"/>
    <w:rsid w:val="008B6E39"/>
    <w:rsid w:val="008C047F"/>
    <w:rsid w:val="008C05CD"/>
    <w:rsid w:val="008C0651"/>
    <w:rsid w:val="008C08A9"/>
    <w:rsid w:val="008C09A6"/>
    <w:rsid w:val="008C1094"/>
    <w:rsid w:val="008C1B8A"/>
    <w:rsid w:val="008C2947"/>
    <w:rsid w:val="008C2956"/>
    <w:rsid w:val="008C2B44"/>
    <w:rsid w:val="008C2D25"/>
    <w:rsid w:val="008C2D65"/>
    <w:rsid w:val="008C2D70"/>
    <w:rsid w:val="008C3242"/>
    <w:rsid w:val="008C4060"/>
    <w:rsid w:val="008C414E"/>
    <w:rsid w:val="008C4740"/>
    <w:rsid w:val="008C4941"/>
    <w:rsid w:val="008C49C7"/>
    <w:rsid w:val="008C546F"/>
    <w:rsid w:val="008C633A"/>
    <w:rsid w:val="008C6466"/>
    <w:rsid w:val="008C7EB1"/>
    <w:rsid w:val="008D0866"/>
    <w:rsid w:val="008D108F"/>
    <w:rsid w:val="008D15EE"/>
    <w:rsid w:val="008D240E"/>
    <w:rsid w:val="008D2D10"/>
    <w:rsid w:val="008D31EB"/>
    <w:rsid w:val="008D3F30"/>
    <w:rsid w:val="008D3F7F"/>
    <w:rsid w:val="008D434D"/>
    <w:rsid w:val="008D451A"/>
    <w:rsid w:val="008D4A8E"/>
    <w:rsid w:val="008D4B56"/>
    <w:rsid w:val="008D4CCD"/>
    <w:rsid w:val="008D4D71"/>
    <w:rsid w:val="008D4DBE"/>
    <w:rsid w:val="008D5A68"/>
    <w:rsid w:val="008D6D98"/>
    <w:rsid w:val="008D70B8"/>
    <w:rsid w:val="008D780C"/>
    <w:rsid w:val="008E008E"/>
    <w:rsid w:val="008E04F7"/>
    <w:rsid w:val="008E0D88"/>
    <w:rsid w:val="008E0F1A"/>
    <w:rsid w:val="008E0FEE"/>
    <w:rsid w:val="008E111F"/>
    <w:rsid w:val="008E1210"/>
    <w:rsid w:val="008E1489"/>
    <w:rsid w:val="008E155C"/>
    <w:rsid w:val="008E2849"/>
    <w:rsid w:val="008E28BF"/>
    <w:rsid w:val="008E3004"/>
    <w:rsid w:val="008E337A"/>
    <w:rsid w:val="008E354D"/>
    <w:rsid w:val="008E3688"/>
    <w:rsid w:val="008E3DBF"/>
    <w:rsid w:val="008E4F79"/>
    <w:rsid w:val="008E513A"/>
    <w:rsid w:val="008E5208"/>
    <w:rsid w:val="008E52DD"/>
    <w:rsid w:val="008E5511"/>
    <w:rsid w:val="008E55A9"/>
    <w:rsid w:val="008E5D73"/>
    <w:rsid w:val="008E5DB4"/>
    <w:rsid w:val="008E6445"/>
    <w:rsid w:val="008E69F1"/>
    <w:rsid w:val="008E711D"/>
    <w:rsid w:val="008E7334"/>
    <w:rsid w:val="008E74C0"/>
    <w:rsid w:val="008E77AE"/>
    <w:rsid w:val="008F02C0"/>
    <w:rsid w:val="008F0381"/>
    <w:rsid w:val="008F06E3"/>
    <w:rsid w:val="008F074B"/>
    <w:rsid w:val="008F10A9"/>
    <w:rsid w:val="008F1324"/>
    <w:rsid w:val="008F201B"/>
    <w:rsid w:val="008F2535"/>
    <w:rsid w:val="008F2747"/>
    <w:rsid w:val="008F2A85"/>
    <w:rsid w:val="008F2F16"/>
    <w:rsid w:val="008F32D5"/>
    <w:rsid w:val="008F37A3"/>
    <w:rsid w:val="008F3A5A"/>
    <w:rsid w:val="008F3F57"/>
    <w:rsid w:val="008F447E"/>
    <w:rsid w:val="008F47F8"/>
    <w:rsid w:val="008F4A80"/>
    <w:rsid w:val="008F5107"/>
    <w:rsid w:val="008F5176"/>
    <w:rsid w:val="008F54B2"/>
    <w:rsid w:val="008F57D9"/>
    <w:rsid w:val="008F58BE"/>
    <w:rsid w:val="008F5978"/>
    <w:rsid w:val="008F6171"/>
    <w:rsid w:val="008F722E"/>
    <w:rsid w:val="008F7631"/>
    <w:rsid w:val="008F7848"/>
    <w:rsid w:val="0090007F"/>
    <w:rsid w:val="0090117A"/>
    <w:rsid w:val="0090121D"/>
    <w:rsid w:val="009015CA"/>
    <w:rsid w:val="00901901"/>
    <w:rsid w:val="00901B64"/>
    <w:rsid w:val="00901DB3"/>
    <w:rsid w:val="0090269A"/>
    <w:rsid w:val="00902809"/>
    <w:rsid w:val="009031EC"/>
    <w:rsid w:val="009036A9"/>
    <w:rsid w:val="0090556D"/>
    <w:rsid w:val="0090564A"/>
    <w:rsid w:val="009056C1"/>
    <w:rsid w:val="00905A4B"/>
    <w:rsid w:val="00905C4C"/>
    <w:rsid w:val="00905D04"/>
    <w:rsid w:val="009060C1"/>
    <w:rsid w:val="00906793"/>
    <w:rsid w:val="00906A3F"/>
    <w:rsid w:val="00906AA8"/>
    <w:rsid w:val="00906D57"/>
    <w:rsid w:val="0090708B"/>
    <w:rsid w:val="00907318"/>
    <w:rsid w:val="009074FD"/>
    <w:rsid w:val="00907688"/>
    <w:rsid w:val="00907867"/>
    <w:rsid w:val="0090797A"/>
    <w:rsid w:val="009079A4"/>
    <w:rsid w:val="00907DAF"/>
    <w:rsid w:val="00907F87"/>
    <w:rsid w:val="0091037B"/>
    <w:rsid w:val="0091048F"/>
    <w:rsid w:val="00911151"/>
    <w:rsid w:val="00911396"/>
    <w:rsid w:val="00911CF0"/>
    <w:rsid w:val="00911DA7"/>
    <w:rsid w:val="0091214C"/>
    <w:rsid w:val="009121A0"/>
    <w:rsid w:val="00912A61"/>
    <w:rsid w:val="00912AC8"/>
    <w:rsid w:val="00912AC9"/>
    <w:rsid w:val="00913166"/>
    <w:rsid w:val="00913386"/>
    <w:rsid w:val="00913FC1"/>
    <w:rsid w:val="009142AD"/>
    <w:rsid w:val="009149BA"/>
    <w:rsid w:val="00914ACB"/>
    <w:rsid w:val="00916973"/>
    <w:rsid w:val="0091723D"/>
    <w:rsid w:val="009176F9"/>
    <w:rsid w:val="009179EF"/>
    <w:rsid w:val="009179F3"/>
    <w:rsid w:val="00917B85"/>
    <w:rsid w:val="00920BCE"/>
    <w:rsid w:val="009216DF"/>
    <w:rsid w:val="00921B55"/>
    <w:rsid w:val="00921F11"/>
    <w:rsid w:val="009221E9"/>
    <w:rsid w:val="009227CB"/>
    <w:rsid w:val="00922926"/>
    <w:rsid w:val="00922E5F"/>
    <w:rsid w:val="009238E9"/>
    <w:rsid w:val="00923A30"/>
    <w:rsid w:val="00923B02"/>
    <w:rsid w:val="00923B0B"/>
    <w:rsid w:val="009240B8"/>
    <w:rsid w:val="00924643"/>
    <w:rsid w:val="00924A01"/>
    <w:rsid w:val="00924ED0"/>
    <w:rsid w:val="00924F7B"/>
    <w:rsid w:val="0092530C"/>
    <w:rsid w:val="009256C9"/>
    <w:rsid w:val="00926229"/>
    <w:rsid w:val="00926383"/>
    <w:rsid w:val="0092646C"/>
    <w:rsid w:val="009265F1"/>
    <w:rsid w:val="0092695A"/>
    <w:rsid w:val="00926DE3"/>
    <w:rsid w:val="00927225"/>
    <w:rsid w:val="009275BF"/>
    <w:rsid w:val="009275D5"/>
    <w:rsid w:val="00927C95"/>
    <w:rsid w:val="00927DE0"/>
    <w:rsid w:val="00927FA9"/>
    <w:rsid w:val="009300C7"/>
    <w:rsid w:val="0093085C"/>
    <w:rsid w:val="0093171A"/>
    <w:rsid w:val="009325B4"/>
    <w:rsid w:val="00932732"/>
    <w:rsid w:val="00932997"/>
    <w:rsid w:val="00932E49"/>
    <w:rsid w:val="00932EC9"/>
    <w:rsid w:val="009330FA"/>
    <w:rsid w:val="009334E9"/>
    <w:rsid w:val="00934117"/>
    <w:rsid w:val="00934727"/>
    <w:rsid w:val="00934CBD"/>
    <w:rsid w:val="00934E62"/>
    <w:rsid w:val="00935429"/>
    <w:rsid w:val="00935F80"/>
    <w:rsid w:val="009362D1"/>
    <w:rsid w:val="00936489"/>
    <w:rsid w:val="00936987"/>
    <w:rsid w:val="009369F0"/>
    <w:rsid w:val="00936BF5"/>
    <w:rsid w:val="00936C2C"/>
    <w:rsid w:val="0093706F"/>
    <w:rsid w:val="009373B2"/>
    <w:rsid w:val="009376FB"/>
    <w:rsid w:val="0093784D"/>
    <w:rsid w:val="00941181"/>
    <w:rsid w:val="0094176C"/>
    <w:rsid w:val="00941971"/>
    <w:rsid w:val="00941991"/>
    <w:rsid w:val="00942C7F"/>
    <w:rsid w:val="00942CB8"/>
    <w:rsid w:val="00942E1E"/>
    <w:rsid w:val="00943CDB"/>
    <w:rsid w:val="009442DA"/>
    <w:rsid w:val="00944460"/>
    <w:rsid w:val="009449EA"/>
    <w:rsid w:val="00944CAD"/>
    <w:rsid w:val="00944F85"/>
    <w:rsid w:val="009454B0"/>
    <w:rsid w:val="00945536"/>
    <w:rsid w:val="00945851"/>
    <w:rsid w:val="00945879"/>
    <w:rsid w:val="00945F45"/>
    <w:rsid w:val="009460BD"/>
    <w:rsid w:val="009469D1"/>
    <w:rsid w:val="00946AC7"/>
    <w:rsid w:val="00946B59"/>
    <w:rsid w:val="00946FCB"/>
    <w:rsid w:val="00947336"/>
    <w:rsid w:val="0094747A"/>
    <w:rsid w:val="0094767D"/>
    <w:rsid w:val="009505C6"/>
    <w:rsid w:val="00950F2F"/>
    <w:rsid w:val="0095191C"/>
    <w:rsid w:val="009520D9"/>
    <w:rsid w:val="00952678"/>
    <w:rsid w:val="009528B3"/>
    <w:rsid w:val="0095469C"/>
    <w:rsid w:val="009546E3"/>
    <w:rsid w:val="009548BB"/>
    <w:rsid w:val="00954974"/>
    <w:rsid w:val="00954E68"/>
    <w:rsid w:val="00954F56"/>
    <w:rsid w:val="00955057"/>
    <w:rsid w:val="00955091"/>
    <w:rsid w:val="00955CD4"/>
    <w:rsid w:val="00956252"/>
    <w:rsid w:val="0095637E"/>
    <w:rsid w:val="00957067"/>
    <w:rsid w:val="0095709E"/>
    <w:rsid w:val="0095773C"/>
    <w:rsid w:val="00957CDB"/>
    <w:rsid w:val="00960177"/>
    <w:rsid w:val="00960430"/>
    <w:rsid w:val="0096096E"/>
    <w:rsid w:val="009609CA"/>
    <w:rsid w:val="00960FDD"/>
    <w:rsid w:val="0096100A"/>
    <w:rsid w:val="0096183D"/>
    <w:rsid w:val="00961FC5"/>
    <w:rsid w:val="00962528"/>
    <w:rsid w:val="009626EA"/>
    <w:rsid w:val="00962843"/>
    <w:rsid w:val="00962B6D"/>
    <w:rsid w:val="0096366E"/>
    <w:rsid w:val="00963812"/>
    <w:rsid w:val="0096397B"/>
    <w:rsid w:val="00963A6B"/>
    <w:rsid w:val="00963B8A"/>
    <w:rsid w:val="00963EE2"/>
    <w:rsid w:val="00964629"/>
    <w:rsid w:val="009648CB"/>
    <w:rsid w:val="00964ADC"/>
    <w:rsid w:val="00964B8C"/>
    <w:rsid w:val="00964B95"/>
    <w:rsid w:val="00964BFF"/>
    <w:rsid w:val="00964E3D"/>
    <w:rsid w:val="00964EAF"/>
    <w:rsid w:val="00964EFD"/>
    <w:rsid w:val="00965429"/>
    <w:rsid w:val="00965CDC"/>
    <w:rsid w:val="009661C3"/>
    <w:rsid w:val="009666A3"/>
    <w:rsid w:val="00966A11"/>
    <w:rsid w:val="00966FFA"/>
    <w:rsid w:val="00967385"/>
    <w:rsid w:val="009673C6"/>
    <w:rsid w:val="00967BC2"/>
    <w:rsid w:val="00967EDC"/>
    <w:rsid w:val="009700E9"/>
    <w:rsid w:val="009706E9"/>
    <w:rsid w:val="00970939"/>
    <w:rsid w:val="00971591"/>
    <w:rsid w:val="009716E9"/>
    <w:rsid w:val="0097211F"/>
    <w:rsid w:val="00972B8D"/>
    <w:rsid w:val="00972F11"/>
    <w:rsid w:val="00973126"/>
    <w:rsid w:val="009734EE"/>
    <w:rsid w:val="00973C6D"/>
    <w:rsid w:val="00973D7A"/>
    <w:rsid w:val="00973FBB"/>
    <w:rsid w:val="0097412E"/>
    <w:rsid w:val="00975261"/>
    <w:rsid w:val="009755FD"/>
    <w:rsid w:val="0097564A"/>
    <w:rsid w:val="00975CBE"/>
    <w:rsid w:val="009761A2"/>
    <w:rsid w:val="0097632C"/>
    <w:rsid w:val="009764A4"/>
    <w:rsid w:val="00976B6E"/>
    <w:rsid w:val="00976CC8"/>
    <w:rsid w:val="00976F46"/>
    <w:rsid w:val="00977078"/>
    <w:rsid w:val="00977978"/>
    <w:rsid w:val="009808CB"/>
    <w:rsid w:val="009810E7"/>
    <w:rsid w:val="009810FC"/>
    <w:rsid w:val="0098143A"/>
    <w:rsid w:val="009816F7"/>
    <w:rsid w:val="00981D52"/>
    <w:rsid w:val="00981E44"/>
    <w:rsid w:val="00981FA7"/>
    <w:rsid w:val="00982342"/>
    <w:rsid w:val="00982430"/>
    <w:rsid w:val="00982F6E"/>
    <w:rsid w:val="00983CE5"/>
    <w:rsid w:val="00983DFC"/>
    <w:rsid w:val="0098482D"/>
    <w:rsid w:val="00984987"/>
    <w:rsid w:val="00984D31"/>
    <w:rsid w:val="0098523C"/>
    <w:rsid w:val="009852C8"/>
    <w:rsid w:val="009861F0"/>
    <w:rsid w:val="00986446"/>
    <w:rsid w:val="00987023"/>
    <w:rsid w:val="009875E6"/>
    <w:rsid w:val="00987FE1"/>
    <w:rsid w:val="0099035F"/>
    <w:rsid w:val="009905A2"/>
    <w:rsid w:val="009905F1"/>
    <w:rsid w:val="0099090E"/>
    <w:rsid w:val="00990C43"/>
    <w:rsid w:val="0099154A"/>
    <w:rsid w:val="0099194A"/>
    <w:rsid w:val="00991C61"/>
    <w:rsid w:val="00991F5D"/>
    <w:rsid w:val="00991FAC"/>
    <w:rsid w:val="00992102"/>
    <w:rsid w:val="0099214D"/>
    <w:rsid w:val="00992A93"/>
    <w:rsid w:val="00993DB6"/>
    <w:rsid w:val="00993FCA"/>
    <w:rsid w:val="009940E8"/>
    <w:rsid w:val="0099410E"/>
    <w:rsid w:val="0099413A"/>
    <w:rsid w:val="00994415"/>
    <w:rsid w:val="009948AE"/>
    <w:rsid w:val="00995273"/>
    <w:rsid w:val="0099529C"/>
    <w:rsid w:val="0099536E"/>
    <w:rsid w:val="009953A7"/>
    <w:rsid w:val="00995E84"/>
    <w:rsid w:val="00995EA0"/>
    <w:rsid w:val="00995F3E"/>
    <w:rsid w:val="009960EA"/>
    <w:rsid w:val="00996767"/>
    <w:rsid w:val="00996889"/>
    <w:rsid w:val="00996AD5"/>
    <w:rsid w:val="009973D8"/>
    <w:rsid w:val="0099779F"/>
    <w:rsid w:val="00997CF9"/>
    <w:rsid w:val="009A0198"/>
    <w:rsid w:val="009A01C5"/>
    <w:rsid w:val="009A0401"/>
    <w:rsid w:val="009A09EF"/>
    <w:rsid w:val="009A0C86"/>
    <w:rsid w:val="009A0E0C"/>
    <w:rsid w:val="009A0F83"/>
    <w:rsid w:val="009A1009"/>
    <w:rsid w:val="009A1655"/>
    <w:rsid w:val="009A20A1"/>
    <w:rsid w:val="009A2573"/>
    <w:rsid w:val="009A31A4"/>
    <w:rsid w:val="009A3C75"/>
    <w:rsid w:val="009A473F"/>
    <w:rsid w:val="009A4782"/>
    <w:rsid w:val="009A4DDA"/>
    <w:rsid w:val="009A4E00"/>
    <w:rsid w:val="009A5062"/>
    <w:rsid w:val="009A57BD"/>
    <w:rsid w:val="009A5F9F"/>
    <w:rsid w:val="009A603E"/>
    <w:rsid w:val="009A6A0D"/>
    <w:rsid w:val="009A6CF4"/>
    <w:rsid w:val="009A6EAC"/>
    <w:rsid w:val="009A716F"/>
    <w:rsid w:val="009A75AD"/>
    <w:rsid w:val="009A7EA9"/>
    <w:rsid w:val="009B055D"/>
    <w:rsid w:val="009B06C3"/>
    <w:rsid w:val="009B0E4F"/>
    <w:rsid w:val="009B0F3E"/>
    <w:rsid w:val="009B1632"/>
    <w:rsid w:val="009B1D37"/>
    <w:rsid w:val="009B22A9"/>
    <w:rsid w:val="009B28BB"/>
    <w:rsid w:val="009B2916"/>
    <w:rsid w:val="009B2A2E"/>
    <w:rsid w:val="009B4088"/>
    <w:rsid w:val="009B4163"/>
    <w:rsid w:val="009B5B8B"/>
    <w:rsid w:val="009B5F69"/>
    <w:rsid w:val="009B6977"/>
    <w:rsid w:val="009B6BA2"/>
    <w:rsid w:val="009B6BE2"/>
    <w:rsid w:val="009B7CA2"/>
    <w:rsid w:val="009C02FC"/>
    <w:rsid w:val="009C082E"/>
    <w:rsid w:val="009C0BE7"/>
    <w:rsid w:val="009C0E72"/>
    <w:rsid w:val="009C0EE0"/>
    <w:rsid w:val="009C1109"/>
    <w:rsid w:val="009C1210"/>
    <w:rsid w:val="009C226A"/>
    <w:rsid w:val="009C2ACE"/>
    <w:rsid w:val="009C30C9"/>
    <w:rsid w:val="009C335A"/>
    <w:rsid w:val="009C36E1"/>
    <w:rsid w:val="009C4071"/>
    <w:rsid w:val="009C4457"/>
    <w:rsid w:val="009C451E"/>
    <w:rsid w:val="009C48D2"/>
    <w:rsid w:val="009C49DB"/>
    <w:rsid w:val="009C4D31"/>
    <w:rsid w:val="009C5475"/>
    <w:rsid w:val="009C5765"/>
    <w:rsid w:val="009C57B2"/>
    <w:rsid w:val="009C6168"/>
    <w:rsid w:val="009C62A0"/>
    <w:rsid w:val="009C735A"/>
    <w:rsid w:val="009C7BBF"/>
    <w:rsid w:val="009C7BF1"/>
    <w:rsid w:val="009D0234"/>
    <w:rsid w:val="009D02D3"/>
    <w:rsid w:val="009D03BA"/>
    <w:rsid w:val="009D0CCA"/>
    <w:rsid w:val="009D155F"/>
    <w:rsid w:val="009D175B"/>
    <w:rsid w:val="009D1985"/>
    <w:rsid w:val="009D2706"/>
    <w:rsid w:val="009D282D"/>
    <w:rsid w:val="009D2953"/>
    <w:rsid w:val="009D2D21"/>
    <w:rsid w:val="009D3837"/>
    <w:rsid w:val="009D3864"/>
    <w:rsid w:val="009D394C"/>
    <w:rsid w:val="009D3C18"/>
    <w:rsid w:val="009D3D8A"/>
    <w:rsid w:val="009D3E01"/>
    <w:rsid w:val="009D46E1"/>
    <w:rsid w:val="009D5406"/>
    <w:rsid w:val="009D54F2"/>
    <w:rsid w:val="009D5A8A"/>
    <w:rsid w:val="009D5B4E"/>
    <w:rsid w:val="009D66DD"/>
    <w:rsid w:val="009D6AB9"/>
    <w:rsid w:val="009D6E91"/>
    <w:rsid w:val="009D70BE"/>
    <w:rsid w:val="009D71F4"/>
    <w:rsid w:val="009D7232"/>
    <w:rsid w:val="009D7405"/>
    <w:rsid w:val="009D7CC4"/>
    <w:rsid w:val="009D7CEB"/>
    <w:rsid w:val="009E06DB"/>
    <w:rsid w:val="009E0812"/>
    <w:rsid w:val="009E0CAC"/>
    <w:rsid w:val="009E0FE4"/>
    <w:rsid w:val="009E11BC"/>
    <w:rsid w:val="009E1679"/>
    <w:rsid w:val="009E2070"/>
    <w:rsid w:val="009E22B3"/>
    <w:rsid w:val="009E2ED7"/>
    <w:rsid w:val="009E3AE2"/>
    <w:rsid w:val="009E3D09"/>
    <w:rsid w:val="009E44AF"/>
    <w:rsid w:val="009E4C35"/>
    <w:rsid w:val="009E5107"/>
    <w:rsid w:val="009E6CB5"/>
    <w:rsid w:val="009E6D27"/>
    <w:rsid w:val="009E7344"/>
    <w:rsid w:val="009E7760"/>
    <w:rsid w:val="009E7AAD"/>
    <w:rsid w:val="009E7F72"/>
    <w:rsid w:val="009F0019"/>
    <w:rsid w:val="009F03A2"/>
    <w:rsid w:val="009F0880"/>
    <w:rsid w:val="009F0911"/>
    <w:rsid w:val="009F0DE3"/>
    <w:rsid w:val="009F17C8"/>
    <w:rsid w:val="009F1902"/>
    <w:rsid w:val="009F1BB3"/>
    <w:rsid w:val="009F265B"/>
    <w:rsid w:val="009F2A07"/>
    <w:rsid w:val="009F2AD5"/>
    <w:rsid w:val="009F3360"/>
    <w:rsid w:val="009F33D0"/>
    <w:rsid w:val="009F34A4"/>
    <w:rsid w:val="009F3C44"/>
    <w:rsid w:val="009F411B"/>
    <w:rsid w:val="009F49F3"/>
    <w:rsid w:val="009F4D76"/>
    <w:rsid w:val="009F517A"/>
    <w:rsid w:val="009F5C30"/>
    <w:rsid w:val="009F77CD"/>
    <w:rsid w:val="009F78E2"/>
    <w:rsid w:val="009F7B12"/>
    <w:rsid w:val="00A00951"/>
    <w:rsid w:val="00A00C5C"/>
    <w:rsid w:val="00A00EE8"/>
    <w:rsid w:val="00A011B6"/>
    <w:rsid w:val="00A0140D"/>
    <w:rsid w:val="00A01424"/>
    <w:rsid w:val="00A0190C"/>
    <w:rsid w:val="00A01CB9"/>
    <w:rsid w:val="00A02371"/>
    <w:rsid w:val="00A02572"/>
    <w:rsid w:val="00A028CA"/>
    <w:rsid w:val="00A02B8A"/>
    <w:rsid w:val="00A02D71"/>
    <w:rsid w:val="00A030B3"/>
    <w:rsid w:val="00A032F8"/>
    <w:rsid w:val="00A033F0"/>
    <w:rsid w:val="00A03A14"/>
    <w:rsid w:val="00A03A91"/>
    <w:rsid w:val="00A04362"/>
    <w:rsid w:val="00A049EE"/>
    <w:rsid w:val="00A04E0C"/>
    <w:rsid w:val="00A04EF7"/>
    <w:rsid w:val="00A05005"/>
    <w:rsid w:val="00A05AF2"/>
    <w:rsid w:val="00A06FAF"/>
    <w:rsid w:val="00A06FCF"/>
    <w:rsid w:val="00A0787C"/>
    <w:rsid w:val="00A10307"/>
    <w:rsid w:val="00A10810"/>
    <w:rsid w:val="00A109E2"/>
    <w:rsid w:val="00A10C28"/>
    <w:rsid w:val="00A11063"/>
    <w:rsid w:val="00A110E1"/>
    <w:rsid w:val="00A1123B"/>
    <w:rsid w:val="00A116C1"/>
    <w:rsid w:val="00A11974"/>
    <w:rsid w:val="00A11C67"/>
    <w:rsid w:val="00A1233F"/>
    <w:rsid w:val="00A123CD"/>
    <w:rsid w:val="00A12563"/>
    <w:rsid w:val="00A12AF1"/>
    <w:rsid w:val="00A12AF8"/>
    <w:rsid w:val="00A12B74"/>
    <w:rsid w:val="00A12E7E"/>
    <w:rsid w:val="00A13294"/>
    <w:rsid w:val="00A135D0"/>
    <w:rsid w:val="00A13628"/>
    <w:rsid w:val="00A13E79"/>
    <w:rsid w:val="00A13EFA"/>
    <w:rsid w:val="00A14847"/>
    <w:rsid w:val="00A14867"/>
    <w:rsid w:val="00A14C86"/>
    <w:rsid w:val="00A1502A"/>
    <w:rsid w:val="00A15CCF"/>
    <w:rsid w:val="00A16161"/>
    <w:rsid w:val="00A1684E"/>
    <w:rsid w:val="00A16B38"/>
    <w:rsid w:val="00A16D3D"/>
    <w:rsid w:val="00A17AE7"/>
    <w:rsid w:val="00A17DE4"/>
    <w:rsid w:val="00A20226"/>
    <w:rsid w:val="00A2029C"/>
    <w:rsid w:val="00A204BC"/>
    <w:rsid w:val="00A20A70"/>
    <w:rsid w:val="00A20D37"/>
    <w:rsid w:val="00A2108D"/>
    <w:rsid w:val="00A21D43"/>
    <w:rsid w:val="00A21E3F"/>
    <w:rsid w:val="00A228EC"/>
    <w:rsid w:val="00A229DB"/>
    <w:rsid w:val="00A22D84"/>
    <w:rsid w:val="00A23F98"/>
    <w:rsid w:val="00A23FDD"/>
    <w:rsid w:val="00A2446A"/>
    <w:rsid w:val="00A2451D"/>
    <w:rsid w:val="00A2478F"/>
    <w:rsid w:val="00A25C40"/>
    <w:rsid w:val="00A25D74"/>
    <w:rsid w:val="00A26DA1"/>
    <w:rsid w:val="00A2754C"/>
    <w:rsid w:val="00A27668"/>
    <w:rsid w:val="00A27A77"/>
    <w:rsid w:val="00A27B3D"/>
    <w:rsid w:val="00A27C59"/>
    <w:rsid w:val="00A27CE9"/>
    <w:rsid w:val="00A27FAF"/>
    <w:rsid w:val="00A303E4"/>
    <w:rsid w:val="00A304CB"/>
    <w:rsid w:val="00A309ED"/>
    <w:rsid w:val="00A30F0A"/>
    <w:rsid w:val="00A314EA"/>
    <w:rsid w:val="00A31A8D"/>
    <w:rsid w:val="00A31B53"/>
    <w:rsid w:val="00A3228F"/>
    <w:rsid w:val="00A32730"/>
    <w:rsid w:val="00A327EB"/>
    <w:rsid w:val="00A32D83"/>
    <w:rsid w:val="00A32FB6"/>
    <w:rsid w:val="00A33249"/>
    <w:rsid w:val="00A33FD5"/>
    <w:rsid w:val="00A340A1"/>
    <w:rsid w:val="00A34C18"/>
    <w:rsid w:val="00A36677"/>
    <w:rsid w:val="00A366A4"/>
    <w:rsid w:val="00A36A8A"/>
    <w:rsid w:val="00A37717"/>
    <w:rsid w:val="00A37813"/>
    <w:rsid w:val="00A40293"/>
    <w:rsid w:val="00A40474"/>
    <w:rsid w:val="00A40DE8"/>
    <w:rsid w:val="00A41B4F"/>
    <w:rsid w:val="00A41C18"/>
    <w:rsid w:val="00A4256D"/>
    <w:rsid w:val="00A42A07"/>
    <w:rsid w:val="00A42BB2"/>
    <w:rsid w:val="00A42DEB"/>
    <w:rsid w:val="00A432F2"/>
    <w:rsid w:val="00A4358E"/>
    <w:rsid w:val="00A4372B"/>
    <w:rsid w:val="00A438D8"/>
    <w:rsid w:val="00A43F50"/>
    <w:rsid w:val="00A44207"/>
    <w:rsid w:val="00A4432C"/>
    <w:rsid w:val="00A443F6"/>
    <w:rsid w:val="00A44815"/>
    <w:rsid w:val="00A45776"/>
    <w:rsid w:val="00A45BED"/>
    <w:rsid w:val="00A45DB9"/>
    <w:rsid w:val="00A46159"/>
    <w:rsid w:val="00A464DE"/>
    <w:rsid w:val="00A47078"/>
    <w:rsid w:val="00A473BC"/>
    <w:rsid w:val="00A47738"/>
    <w:rsid w:val="00A47DA1"/>
    <w:rsid w:val="00A504E5"/>
    <w:rsid w:val="00A50524"/>
    <w:rsid w:val="00A50604"/>
    <w:rsid w:val="00A5079A"/>
    <w:rsid w:val="00A51141"/>
    <w:rsid w:val="00A515A5"/>
    <w:rsid w:val="00A518E1"/>
    <w:rsid w:val="00A51FA9"/>
    <w:rsid w:val="00A527AD"/>
    <w:rsid w:val="00A530DA"/>
    <w:rsid w:val="00A53670"/>
    <w:rsid w:val="00A538C9"/>
    <w:rsid w:val="00A538E7"/>
    <w:rsid w:val="00A54198"/>
    <w:rsid w:val="00A543ED"/>
    <w:rsid w:val="00A545E4"/>
    <w:rsid w:val="00A546DD"/>
    <w:rsid w:val="00A546FE"/>
    <w:rsid w:val="00A54CE1"/>
    <w:rsid w:val="00A55066"/>
    <w:rsid w:val="00A55A30"/>
    <w:rsid w:val="00A55AA0"/>
    <w:rsid w:val="00A55AC5"/>
    <w:rsid w:val="00A55B45"/>
    <w:rsid w:val="00A55B9F"/>
    <w:rsid w:val="00A55C93"/>
    <w:rsid w:val="00A56523"/>
    <w:rsid w:val="00A565E6"/>
    <w:rsid w:val="00A5672A"/>
    <w:rsid w:val="00A5708A"/>
    <w:rsid w:val="00A5765A"/>
    <w:rsid w:val="00A579DF"/>
    <w:rsid w:val="00A57FFB"/>
    <w:rsid w:val="00A601DA"/>
    <w:rsid w:val="00A609DD"/>
    <w:rsid w:val="00A60ABB"/>
    <w:rsid w:val="00A60C09"/>
    <w:rsid w:val="00A60F03"/>
    <w:rsid w:val="00A61089"/>
    <w:rsid w:val="00A61577"/>
    <w:rsid w:val="00A617B4"/>
    <w:rsid w:val="00A61B80"/>
    <w:rsid w:val="00A623C2"/>
    <w:rsid w:val="00A62C74"/>
    <w:rsid w:val="00A638C2"/>
    <w:rsid w:val="00A6403A"/>
    <w:rsid w:val="00A6455D"/>
    <w:rsid w:val="00A6465D"/>
    <w:rsid w:val="00A64C04"/>
    <w:rsid w:val="00A650AB"/>
    <w:rsid w:val="00A65124"/>
    <w:rsid w:val="00A6537B"/>
    <w:rsid w:val="00A65542"/>
    <w:rsid w:val="00A65C0B"/>
    <w:rsid w:val="00A65DE5"/>
    <w:rsid w:val="00A65F3E"/>
    <w:rsid w:val="00A66146"/>
    <w:rsid w:val="00A66540"/>
    <w:rsid w:val="00A66CA6"/>
    <w:rsid w:val="00A67DC5"/>
    <w:rsid w:val="00A708A6"/>
    <w:rsid w:val="00A70B39"/>
    <w:rsid w:val="00A70BD7"/>
    <w:rsid w:val="00A711BB"/>
    <w:rsid w:val="00A711DD"/>
    <w:rsid w:val="00A7152C"/>
    <w:rsid w:val="00A7215C"/>
    <w:rsid w:val="00A72B57"/>
    <w:rsid w:val="00A72EC3"/>
    <w:rsid w:val="00A7311C"/>
    <w:rsid w:val="00A73939"/>
    <w:rsid w:val="00A74507"/>
    <w:rsid w:val="00A7646E"/>
    <w:rsid w:val="00A76A43"/>
    <w:rsid w:val="00A76D47"/>
    <w:rsid w:val="00A771C5"/>
    <w:rsid w:val="00A771FD"/>
    <w:rsid w:val="00A7724D"/>
    <w:rsid w:val="00A773CF"/>
    <w:rsid w:val="00A77E29"/>
    <w:rsid w:val="00A80D6D"/>
    <w:rsid w:val="00A80F8A"/>
    <w:rsid w:val="00A81A1B"/>
    <w:rsid w:val="00A81DE2"/>
    <w:rsid w:val="00A820F4"/>
    <w:rsid w:val="00A82932"/>
    <w:rsid w:val="00A82ACE"/>
    <w:rsid w:val="00A82EC6"/>
    <w:rsid w:val="00A831EC"/>
    <w:rsid w:val="00A83278"/>
    <w:rsid w:val="00A8367D"/>
    <w:rsid w:val="00A840F2"/>
    <w:rsid w:val="00A8422B"/>
    <w:rsid w:val="00A8464D"/>
    <w:rsid w:val="00A84AA3"/>
    <w:rsid w:val="00A84ADA"/>
    <w:rsid w:val="00A84BE9"/>
    <w:rsid w:val="00A84C0F"/>
    <w:rsid w:val="00A84E78"/>
    <w:rsid w:val="00A8545D"/>
    <w:rsid w:val="00A855E2"/>
    <w:rsid w:val="00A85676"/>
    <w:rsid w:val="00A856F8"/>
    <w:rsid w:val="00A8574C"/>
    <w:rsid w:val="00A859E2"/>
    <w:rsid w:val="00A85CCF"/>
    <w:rsid w:val="00A85F26"/>
    <w:rsid w:val="00A86085"/>
    <w:rsid w:val="00A863A9"/>
    <w:rsid w:val="00A8689B"/>
    <w:rsid w:val="00A86DF5"/>
    <w:rsid w:val="00A87D32"/>
    <w:rsid w:val="00A87E2E"/>
    <w:rsid w:val="00A90165"/>
    <w:rsid w:val="00A90CB0"/>
    <w:rsid w:val="00A91C72"/>
    <w:rsid w:val="00A91D96"/>
    <w:rsid w:val="00A91F3E"/>
    <w:rsid w:val="00A92642"/>
    <w:rsid w:val="00A93536"/>
    <w:rsid w:val="00A93981"/>
    <w:rsid w:val="00A93BA1"/>
    <w:rsid w:val="00A93C50"/>
    <w:rsid w:val="00A93D80"/>
    <w:rsid w:val="00A94079"/>
    <w:rsid w:val="00A94949"/>
    <w:rsid w:val="00A94C4D"/>
    <w:rsid w:val="00A94E58"/>
    <w:rsid w:val="00A9558A"/>
    <w:rsid w:val="00A95A4E"/>
    <w:rsid w:val="00A96F0C"/>
    <w:rsid w:val="00A971EB"/>
    <w:rsid w:val="00A972AF"/>
    <w:rsid w:val="00A9757B"/>
    <w:rsid w:val="00A97822"/>
    <w:rsid w:val="00A979AF"/>
    <w:rsid w:val="00A97C09"/>
    <w:rsid w:val="00A97E31"/>
    <w:rsid w:val="00AA06F4"/>
    <w:rsid w:val="00AA081E"/>
    <w:rsid w:val="00AA195C"/>
    <w:rsid w:val="00AA1C2C"/>
    <w:rsid w:val="00AA2546"/>
    <w:rsid w:val="00AA27F1"/>
    <w:rsid w:val="00AA2994"/>
    <w:rsid w:val="00AA307A"/>
    <w:rsid w:val="00AA3112"/>
    <w:rsid w:val="00AA33C2"/>
    <w:rsid w:val="00AA3BA9"/>
    <w:rsid w:val="00AA40C8"/>
    <w:rsid w:val="00AA435F"/>
    <w:rsid w:val="00AA43C6"/>
    <w:rsid w:val="00AA46BF"/>
    <w:rsid w:val="00AA4CA3"/>
    <w:rsid w:val="00AA51A3"/>
    <w:rsid w:val="00AA643E"/>
    <w:rsid w:val="00AA690E"/>
    <w:rsid w:val="00AA69AC"/>
    <w:rsid w:val="00AA75D3"/>
    <w:rsid w:val="00AA7B3D"/>
    <w:rsid w:val="00AB0342"/>
    <w:rsid w:val="00AB0494"/>
    <w:rsid w:val="00AB06F4"/>
    <w:rsid w:val="00AB0CB0"/>
    <w:rsid w:val="00AB17BA"/>
    <w:rsid w:val="00AB1986"/>
    <w:rsid w:val="00AB1F85"/>
    <w:rsid w:val="00AB230D"/>
    <w:rsid w:val="00AB283B"/>
    <w:rsid w:val="00AB36F0"/>
    <w:rsid w:val="00AB4051"/>
    <w:rsid w:val="00AB4554"/>
    <w:rsid w:val="00AB49D2"/>
    <w:rsid w:val="00AB4AD4"/>
    <w:rsid w:val="00AB503C"/>
    <w:rsid w:val="00AB538E"/>
    <w:rsid w:val="00AB5475"/>
    <w:rsid w:val="00AB5775"/>
    <w:rsid w:val="00AB5C59"/>
    <w:rsid w:val="00AB5D62"/>
    <w:rsid w:val="00AB6661"/>
    <w:rsid w:val="00AB6B86"/>
    <w:rsid w:val="00AB6BE5"/>
    <w:rsid w:val="00AB6C64"/>
    <w:rsid w:val="00AB6EAE"/>
    <w:rsid w:val="00AB7AF2"/>
    <w:rsid w:val="00AB7FA3"/>
    <w:rsid w:val="00AB7FAD"/>
    <w:rsid w:val="00AC04E8"/>
    <w:rsid w:val="00AC1028"/>
    <w:rsid w:val="00AC2267"/>
    <w:rsid w:val="00AC2CDC"/>
    <w:rsid w:val="00AC2DE6"/>
    <w:rsid w:val="00AC2F43"/>
    <w:rsid w:val="00AC312B"/>
    <w:rsid w:val="00AC343E"/>
    <w:rsid w:val="00AC3BA9"/>
    <w:rsid w:val="00AC3F86"/>
    <w:rsid w:val="00AC4768"/>
    <w:rsid w:val="00AC4BC2"/>
    <w:rsid w:val="00AC5077"/>
    <w:rsid w:val="00AC5BCD"/>
    <w:rsid w:val="00AC5CA1"/>
    <w:rsid w:val="00AC642A"/>
    <w:rsid w:val="00AC6538"/>
    <w:rsid w:val="00AC6A9D"/>
    <w:rsid w:val="00AC7032"/>
    <w:rsid w:val="00AC7B1B"/>
    <w:rsid w:val="00AC7C88"/>
    <w:rsid w:val="00AD0048"/>
    <w:rsid w:val="00AD0212"/>
    <w:rsid w:val="00AD09A2"/>
    <w:rsid w:val="00AD0AEF"/>
    <w:rsid w:val="00AD0B9F"/>
    <w:rsid w:val="00AD0ED9"/>
    <w:rsid w:val="00AD0F88"/>
    <w:rsid w:val="00AD133A"/>
    <w:rsid w:val="00AD1456"/>
    <w:rsid w:val="00AD1B17"/>
    <w:rsid w:val="00AD1F06"/>
    <w:rsid w:val="00AD301B"/>
    <w:rsid w:val="00AD30EB"/>
    <w:rsid w:val="00AD35A8"/>
    <w:rsid w:val="00AD3AEE"/>
    <w:rsid w:val="00AD466C"/>
    <w:rsid w:val="00AD4C7D"/>
    <w:rsid w:val="00AD597B"/>
    <w:rsid w:val="00AD5A34"/>
    <w:rsid w:val="00AD5CB6"/>
    <w:rsid w:val="00AD5D46"/>
    <w:rsid w:val="00AD68C4"/>
    <w:rsid w:val="00AD6C39"/>
    <w:rsid w:val="00AD6DC0"/>
    <w:rsid w:val="00AD6E74"/>
    <w:rsid w:val="00AD7301"/>
    <w:rsid w:val="00AD73FB"/>
    <w:rsid w:val="00AD7A89"/>
    <w:rsid w:val="00AE0B0D"/>
    <w:rsid w:val="00AE0B7F"/>
    <w:rsid w:val="00AE1801"/>
    <w:rsid w:val="00AE2355"/>
    <w:rsid w:val="00AE2674"/>
    <w:rsid w:val="00AE2CD9"/>
    <w:rsid w:val="00AE2FF9"/>
    <w:rsid w:val="00AE3C83"/>
    <w:rsid w:val="00AE3CE4"/>
    <w:rsid w:val="00AE4B63"/>
    <w:rsid w:val="00AE5731"/>
    <w:rsid w:val="00AE66BB"/>
    <w:rsid w:val="00AE67C5"/>
    <w:rsid w:val="00AE721E"/>
    <w:rsid w:val="00AE7FFB"/>
    <w:rsid w:val="00AF02AA"/>
    <w:rsid w:val="00AF0EA2"/>
    <w:rsid w:val="00AF0EFE"/>
    <w:rsid w:val="00AF12B3"/>
    <w:rsid w:val="00AF150C"/>
    <w:rsid w:val="00AF1C67"/>
    <w:rsid w:val="00AF30F1"/>
    <w:rsid w:val="00AF3183"/>
    <w:rsid w:val="00AF32EC"/>
    <w:rsid w:val="00AF341A"/>
    <w:rsid w:val="00AF3669"/>
    <w:rsid w:val="00AF4338"/>
    <w:rsid w:val="00AF49C1"/>
    <w:rsid w:val="00AF5797"/>
    <w:rsid w:val="00AF5F9C"/>
    <w:rsid w:val="00AF666F"/>
    <w:rsid w:val="00AF679F"/>
    <w:rsid w:val="00AF693A"/>
    <w:rsid w:val="00AF7211"/>
    <w:rsid w:val="00AF7B59"/>
    <w:rsid w:val="00B01403"/>
    <w:rsid w:val="00B01414"/>
    <w:rsid w:val="00B017AC"/>
    <w:rsid w:val="00B02233"/>
    <w:rsid w:val="00B02324"/>
    <w:rsid w:val="00B02881"/>
    <w:rsid w:val="00B028D6"/>
    <w:rsid w:val="00B02C31"/>
    <w:rsid w:val="00B0414D"/>
    <w:rsid w:val="00B046FB"/>
    <w:rsid w:val="00B04736"/>
    <w:rsid w:val="00B04A1B"/>
    <w:rsid w:val="00B04B7E"/>
    <w:rsid w:val="00B04D27"/>
    <w:rsid w:val="00B05256"/>
    <w:rsid w:val="00B0630F"/>
    <w:rsid w:val="00B069AC"/>
    <w:rsid w:val="00B078AC"/>
    <w:rsid w:val="00B07E15"/>
    <w:rsid w:val="00B104E4"/>
    <w:rsid w:val="00B1064D"/>
    <w:rsid w:val="00B10BA7"/>
    <w:rsid w:val="00B10CB5"/>
    <w:rsid w:val="00B118F6"/>
    <w:rsid w:val="00B11B5D"/>
    <w:rsid w:val="00B126F3"/>
    <w:rsid w:val="00B1319A"/>
    <w:rsid w:val="00B13368"/>
    <w:rsid w:val="00B13568"/>
    <w:rsid w:val="00B139BA"/>
    <w:rsid w:val="00B1429B"/>
    <w:rsid w:val="00B1437F"/>
    <w:rsid w:val="00B1558C"/>
    <w:rsid w:val="00B163C2"/>
    <w:rsid w:val="00B16825"/>
    <w:rsid w:val="00B16EA6"/>
    <w:rsid w:val="00B16FAE"/>
    <w:rsid w:val="00B17563"/>
    <w:rsid w:val="00B17E4E"/>
    <w:rsid w:val="00B203AC"/>
    <w:rsid w:val="00B2102E"/>
    <w:rsid w:val="00B210E1"/>
    <w:rsid w:val="00B2169F"/>
    <w:rsid w:val="00B21B80"/>
    <w:rsid w:val="00B21E87"/>
    <w:rsid w:val="00B22037"/>
    <w:rsid w:val="00B22205"/>
    <w:rsid w:val="00B226E6"/>
    <w:rsid w:val="00B226EC"/>
    <w:rsid w:val="00B22803"/>
    <w:rsid w:val="00B2386B"/>
    <w:rsid w:val="00B24985"/>
    <w:rsid w:val="00B24AFD"/>
    <w:rsid w:val="00B24B95"/>
    <w:rsid w:val="00B251E0"/>
    <w:rsid w:val="00B259D9"/>
    <w:rsid w:val="00B26CC4"/>
    <w:rsid w:val="00B26CEF"/>
    <w:rsid w:val="00B26FB3"/>
    <w:rsid w:val="00B27229"/>
    <w:rsid w:val="00B27A94"/>
    <w:rsid w:val="00B27C91"/>
    <w:rsid w:val="00B27E5A"/>
    <w:rsid w:val="00B3021C"/>
    <w:rsid w:val="00B30771"/>
    <w:rsid w:val="00B30A02"/>
    <w:rsid w:val="00B30A19"/>
    <w:rsid w:val="00B31639"/>
    <w:rsid w:val="00B31A88"/>
    <w:rsid w:val="00B33253"/>
    <w:rsid w:val="00B333F7"/>
    <w:rsid w:val="00B33C40"/>
    <w:rsid w:val="00B33F2A"/>
    <w:rsid w:val="00B3401C"/>
    <w:rsid w:val="00B34ABA"/>
    <w:rsid w:val="00B34EE7"/>
    <w:rsid w:val="00B354C7"/>
    <w:rsid w:val="00B3595D"/>
    <w:rsid w:val="00B35A2E"/>
    <w:rsid w:val="00B35D85"/>
    <w:rsid w:val="00B35DB7"/>
    <w:rsid w:val="00B35FE4"/>
    <w:rsid w:val="00B36114"/>
    <w:rsid w:val="00B36DDE"/>
    <w:rsid w:val="00B36F36"/>
    <w:rsid w:val="00B37D2D"/>
    <w:rsid w:val="00B403E1"/>
    <w:rsid w:val="00B40A89"/>
    <w:rsid w:val="00B410A6"/>
    <w:rsid w:val="00B411D3"/>
    <w:rsid w:val="00B41D9E"/>
    <w:rsid w:val="00B432CC"/>
    <w:rsid w:val="00B43782"/>
    <w:rsid w:val="00B437A9"/>
    <w:rsid w:val="00B43930"/>
    <w:rsid w:val="00B445CC"/>
    <w:rsid w:val="00B44714"/>
    <w:rsid w:val="00B45714"/>
    <w:rsid w:val="00B458AB"/>
    <w:rsid w:val="00B45D66"/>
    <w:rsid w:val="00B46547"/>
    <w:rsid w:val="00B46BA6"/>
    <w:rsid w:val="00B5092D"/>
    <w:rsid w:val="00B50976"/>
    <w:rsid w:val="00B5104F"/>
    <w:rsid w:val="00B5156D"/>
    <w:rsid w:val="00B5163C"/>
    <w:rsid w:val="00B51940"/>
    <w:rsid w:val="00B51DDA"/>
    <w:rsid w:val="00B51FC8"/>
    <w:rsid w:val="00B522CF"/>
    <w:rsid w:val="00B52361"/>
    <w:rsid w:val="00B52730"/>
    <w:rsid w:val="00B54347"/>
    <w:rsid w:val="00B543F5"/>
    <w:rsid w:val="00B5469B"/>
    <w:rsid w:val="00B54F98"/>
    <w:rsid w:val="00B557F4"/>
    <w:rsid w:val="00B55D49"/>
    <w:rsid w:val="00B55DAA"/>
    <w:rsid w:val="00B561ED"/>
    <w:rsid w:val="00B5633E"/>
    <w:rsid w:val="00B5634E"/>
    <w:rsid w:val="00B5668E"/>
    <w:rsid w:val="00B568FB"/>
    <w:rsid w:val="00B56A22"/>
    <w:rsid w:val="00B56A23"/>
    <w:rsid w:val="00B56E08"/>
    <w:rsid w:val="00B56E94"/>
    <w:rsid w:val="00B57108"/>
    <w:rsid w:val="00B5734C"/>
    <w:rsid w:val="00B5777A"/>
    <w:rsid w:val="00B578BF"/>
    <w:rsid w:val="00B578F5"/>
    <w:rsid w:val="00B57E1E"/>
    <w:rsid w:val="00B60847"/>
    <w:rsid w:val="00B608FF"/>
    <w:rsid w:val="00B60A3E"/>
    <w:rsid w:val="00B610F0"/>
    <w:rsid w:val="00B61D63"/>
    <w:rsid w:val="00B61DD6"/>
    <w:rsid w:val="00B62446"/>
    <w:rsid w:val="00B63B7D"/>
    <w:rsid w:val="00B63EE0"/>
    <w:rsid w:val="00B63FFA"/>
    <w:rsid w:val="00B64418"/>
    <w:rsid w:val="00B6555F"/>
    <w:rsid w:val="00B65F82"/>
    <w:rsid w:val="00B66415"/>
    <w:rsid w:val="00B665B1"/>
    <w:rsid w:val="00B667C7"/>
    <w:rsid w:val="00B66904"/>
    <w:rsid w:val="00B66AE8"/>
    <w:rsid w:val="00B66BC7"/>
    <w:rsid w:val="00B66C0C"/>
    <w:rsid w:val="00B67259"/>
    <w:rsid w:val="00B674C6"/>
    <w:rsid w:val="00B67524"/>
    <w:rsid w:val="00B67843"/>
    <w:rsid w:val="00B67A61"/>
    <w:rsid w:val="00B67AA9"/>
    <w:rsid w:val="00B67DC1"/>
    <w:rsid w:val="00B70158"/>
    <w:rsid w:val="00B7072F"/>
    <w:rsid w:val="00B70CE5"/>
    <w:rsid w:val="00B71147"/>
    <w:rsid w:val="00B7126F"/>
    <w:rsid w:val="00B717A3"/>
    <w:rsid w:val="00B718C5"/>
    <w:rsid w:val="00B719A3"/>
    <w:rsid w:val="00B71A73"/>
    <w:rsid w:val="00B71DA6"/>
    <w:rsid w:val="00B720A0"/>
    <w:rsid w:val="00B7218C"/>
    <w:rsid w:val="00B721DF"/>
    <w:rsid w:val="00B72559"/>
    <w:rsid w:val="00B727AE"/>
    <w:rsid w:val="00B727D4"/>
    <w:rsid w:val="00B72D7A"/>
    <w:rsid w:val="00B73002"/>
    <w:rsid w:val="00B731B6"/>
    <w:rsid w:val="00B73A85"/>
    <w:rsid w:val="00B73DDA"/>
    <w:rsid w:val="00B7449A"/>
    <w:rsid w:val="00B7476B"/>
    <w:rsid w:val="00B748BD"/>
    <w:rsid w:val="00B74ACF"/>
    <w:rsid w:val="00B74C13"/>
    <w:rsid w:val="00B74E5E"/>
    <w:rsid w:val="00B74EF3"/>
    <w:rsid w:val="00B74F95"/>
    <w:rsid w:val="00B752B5"/>
    <w:rsid w:val="00B75F81"/>
    <w:rsid w:val="00B76935"/>
    <w:rsid w:val="00B76A39"/>
    <w:rsid w:val="00B7724C"/>
    <w:rsid w:val="00B77328"/>
    <w:rsid w:val="00B7752A"/>
    <w:rsid w:val="00B77C29"/>
    <w:rsid w:val="00B77EBF"/>
    <w:rsid w:val="00B80148"/>
    <w:rsid w:val="00B8071F"/>
    <w:rsid w:val="00B80908"/>
    <w:rsid w:val="00B80AEC"/>
    <w:rsid w:val="00B80DE8"/>
    <w:rsid w:val="00B8125F"/>
    <w:rsid w:val="00B81523"/>
    <w:rsid w:val="00B818CE"/>
    <w:rsid w:val="00B81A6F"/>
    <w:rsid w:val="00B81AA2"/>
    <w:rsid w:val="00B82EE7"/>
    <w:rsid w:val="00B832C7"/>
    <w:rsid w:val="00B83428"/>
    <w:rsid w:val="00B83A7B"/>
    <w:rsid w:val="00B83F29"/>
    <w:rsid w:val="00B83FB3"/>
    <w:rsid w:val="00B84336"/>
    <w:rsid w:val="00B84354"/>
    <w:rsid w:val="00B84F34"/>
    <w:rsid w:val="00B85B0C"/>
    <w:rsid w:val="00B85BAE"/>
    <w:rsid w:val="00B85C59"/>
    <w:rsid w:val="00B85DBE"/>
    <w:rsid w:val="00B85F52"/>
    <w:rsid w:val="00B861AC"/>
    <w:rsid w:val="00B86413"/>
    <w:rsid w:val="00B86A1E"/>
    <w:rsid w:val="00B872D2"/>
    <w:rsid w:val="00B8751E"/>
    <w:rsid w:val="00B87D20"/>
    <w:rsid w:val="00B908F2"/>
    <w:rsid w:val="00B916C7"/>
    <w:rsid w:val="00B920AD"/>
    <w:rsid w:val="00B92215"/>
    <w:rsid w:val="00B9223F"/>
    <w:rsid w:val="00B923F8"/>
    <w:rsid w:val="00B9258C"/>
    <w:rsid w:val="00B927FE"/>
    <w:rsid w:val="00B92917"/>
    <w:rsid w:val="00B934BE"/>
    <w:rsid w:val="00B93782"/>
    <w:rsid w:val="00B93DE9"/>
    <w:rsid w:val="00B94588"/>
    <w:rsid w:val="00B9508E"/>
    <w:rsid w:val="00B951BB"/>
    <w:rsid w:val="00B952E9"/>
    <w:rsid w:val="00B95FCF"/>
    <w:rsid w:val="00B9659D"/>
    <w:rsid w:val="00B96641"/>
    <w:rsid w:val="00B968C6"/>
    <w:rsid w:val="00B968E4"/>
    <w:rsid w:val="00B96E2E"/>
    <w:rsid w:val="00B9707A"/>
    <w:rsid w:val="00B970A9"/>
    <w:rsid w:val="00B9791F"/>
    <w:rsid w:val="00B97E33"/>
    <w:rsid w:val="00B97FA9"/>
    <w:rsid w:val="00BA0463"/>
    <w:rsid w:val="00BA0538"/>
    <w:rsid w:val="00BA0BDB"/>
    <w:rsid w:val="00BA168B"/>
    <w:rsid w:val="00BA1A2E"/>
    <w:rsid w:val="00BA1CEA"/>
    <w:rsid w:val="00BA2368"/>
    <w:rsid w:val="00BA2A6E"/>
    <w:rsid w:val="00BA3034"/>
    <w:rsid w:val="00BA33CF"/>
    <w:rsid w:val="00BA33DC"/>
    <w:rsid w:val="00BA39BE"/>
    <w:rsid w:val="00BA3DF9"/>
    <w:rsid w:val="00BA3F7E"/>
    <w:rsid w:val="00BA3FFF"/>
    <w:rsid w:val="00BA4468"/>
    <w:rsid w:val="00BA4B65"/>
    <w:rsid w:val="00BA4C23"/>
    <w:rsid w:val="00BA4CFF"/>
    <w:rsid w:val="00BA4EE6"/>
    <w:rsid w:val="00BA5149"/>
    <w:rsid w:val="00BA5177"/>
    <w:rsid w:val="00BA537E"/>
    <w:rsid w:val="00BA5699"/>
    <w:rsid w:val="00BA580B"/>
    <w:rsid w:val="00BA5B3B"/>
    <w:rsid w:val="00BA5E20"/>
    <w:rsid w:val="00BA6187"/>
    <w:rsid w:val="00BA633D"/>
    <w:rsid w:val="00BA7597"/>
    <w:rsid w:val="00BB0783"/>
    <w:rsid w:val="00BB0981"/>
    <w:rsid w:val="00BB0C96"/>
    <w:rsid w:val="00BB0C9C"/>
    <w:rsid w:val="00BB0DBC"/>
    <w:rsid w:val="00BB1561"/>
    <w:rsid w:val="00BB1574"/>
    <w:rsid w:val="00BB16ED"/>
    <w:rsid w:val="00BB19B2"/>
    <w:rsid w:val="00BB19C5"/>
    <w:rsid w:val="00BB1A1F"/>
    <w:rsid w:val="00BB1F4D"/>
    <w:rsid w:val="00BB23F5"/>
    <w:rsid w:val="00BB247A"/>
    <w:rsid w:val="00BB2DB9"/>
    <w:rsid w:val="00BB365B"/>
    <w:rsid w:val="00BB37BF"/>
    <w:rsid w:val="00BB39A2"/>
    <w:rsid w:val="00BB423D"/>
    <w:rsid w:val="00BB48E0"/>
    <w:rsid w:val="00BB5000"/>
    <w:rsid w:val="00BB538F"/>
    <w:rsid w:val="00BB5717"/>
    <w:rsid w:val="00BB645E"/>
    <w:rsid w:val="00BB7117"/>
    <w:rsid w:val="00BB7DE6"/>
    <w:rsid w:val="00BC052A"/>
    <w:rsid w:val="00BC0729"/>
    <w:rsid w:val="00BC08F7"/>
    <w:rsid w:val="00BC0C29"/>
    <w:rsid w:val="00BC0FF2"/>
    <w:rsid w:val="00BC1034"/>
    <w:rsid w:val="00BC19CE"/>
    <w:rsid w:val="00BC230C"/>
    <w:rsid w:val="00BC2351"/>
    <w:rsid w:val="00BC2619"/>
    <w:rsid w:val="00BC4684"/>
    <w:rsid w:val="00BC4D31"/>
    <w:rsid w:val="00BC4DD4"/>
    <w:rsid w:val="00BC4E9F"/>
    <w:rsid w:val="00BC5077"/>
    <w:rsid w:val="00BC5137"/>
    <w:rsid w:val="00BC58A7"/>
    <w:rsid w:val="00BC6054"/>
    <w:rsid w:val="00BC634E"/>
    <w:rsid w:val="00BC6BC0"/>
    <w:rsid w:val="00BC6DEB"/>
    <w:rsid w:val="00BC6E93"/>
    <w:rsid w:val="00BC7103"/>
    <w:rsid w:val="00BC760A"/>
    <w:rsid w:val="00BD1064"/>
    <w:rsid w:val="00BD1722"/>
    <w:rsid w:val="00BD18B5"/>
    <w:rsid w:val="00BD1A67"/>
    <w:rsid w:val="00BD1B74"/>
    <w:rsid w:val="00BD1BAA"/>
    <w:rsid w:val="00BD294F"/>
    <w:rsid w:val="00BD31C4"/>
    <w:rsid w:val="00BD3768"/>
    <w:rsid w:val="00BD3855"/>
    <w:rsid w:val="00BD39AD"/>
    <w:rsid w:val="00BD443E"/>
    <w:rsid w:val="00BD48DF"/>
    <w:rsid w:val="00BD4B6B"/>
    <w:rsid w:val="00BD4E28"/>
    <w:rsid w:val="00BD534D"/>
    <w:rsid w:val="00BD55E8"/>
    <w:rsid w:val="00BD5A14"/>
    <w:rsid w:val="00BD5AF2"/>
    <w:rsid w:val="00BD6130"/>
    <w:rsid w:val="00BD620C"/>
    <w:rsid w:val="00BD6418"/>
    <w:rsid w:val="00BD6B3F"/>
    <w:rsid w:val="00BD6C24"/>
    <w:rsid w:val="00BD71AD"/>
    <w:rsid w:val="00BD7763"/>
    <w:rsid w:val="00BD7BDD"/>
    <w:rsid w:val="00BE0173"/>
    <w:rsid w:val="00BE01ED"/>
    <w:rsid w:val="00BE055B"/>
    <w:rsid w:val="00BE0B9B"/>
    <w:rsid w:val="00BE1AEC"/>
    <w:rsid w:val="00BE1DB3"/>
    <w:rsid w:val="00BE1F81"/>
    <w:rsid w:val="00BE2529"/>
    <w:rsid w:val="00BE3262"/>
    <w:rsid w:val="00BE3851"/>
    <w:rsid w:val="00BE45C1"/>
    <w:rsid w:val="00BE4A6E"/>
    <w:rsid w:val="00BE4B08"/>
    <w:rsid w:val="00BE5247"/>
    <w:rsid w:val="00BE5518"/>
    <w:rsid w:val="00BE5879"/>
    <w:rsid w:val="00BE5B6F"/>
    <w:rsid w:val="00BE5BC3"/>
    <w:rsid w:val="00BE60C6"/>
    <w:rsid w:val="00BE60F9"/>
    <w:rsid w:val="00BE7BAC"/>
    <w:rsid w:val="00BE7CED"/>
    <w:rsid w:val="00BF0424"/>
    <w:rsid w:val="00BF0B35"/>
    <w:rsid w:val="00BF1043"/>
    <w:rsid w:val="00BF1835"/>
    <w:rsid w:val="00BF1D16"/>
    <w:rsid w:val="00BF20C1"/>
    <w:rsid w:val="00BF2547"/>
    <w:rsid w:val="00BF25D1"/>
    <w:rsid w:val="00BF2BBB"/>
    <w:rsid w:val="00BF2E6F"/>
    <w:rsid w:val="00BF327B"/>
    <w:rsid w:val="00BF3FAD"/>
    <w:rsid w:val="00BF4398"/>
    <w:rsid w:val="00BF5CC8"/>
    <w:rsid w:val="00BF5DF6"/>
    <w:rsid w:val="00BF5E5B"/>
    <w:rsid w:val="00BF5FFD"/>
    <w:rsid w:val="00BF6DB5"/>
    <w:rsid w:val="00BF745A"/>
    <w:rsid w:val="00BF7D21"/>
    <w:rsid w:val="00C004BE"/>
    <w:rsid w:val="00C008BC"/>
    <w:rsid w:val="00C00B9B"/>
    <w:rsid w:val="00C00EE5"/>
    <w:rsid w:val="00C01282"/>
    <w:rsid w:val="00C02D0D"/>
    <w:rsid w:val="00C02FEA"/>
    <w:rsid w:val="00C03100"/>
    <w:rsid w:val="00C0334D"/>
    <w:rsid w:val="00C036F9"/>
    <w:rsid w:val="00C03DD1"/>
    <w:rsid w:val="00C0430E"/>
    <w:rsid w:val="00C0448E"/>
    <w:rsid w:val="00C047FC"/>
    <w:rsid w:val="00C04E8C"/>
    <w:rsid w:val="00C05591"/>
    <w:rsid w:val="00C05D57"/>
    <w:rsid w:val="00C05FD7"/>
    <w:rsid w:val="00C061B2"/>
    <w:rsid w:val="00C069AE"/>
    <w:rsid w:val="00C07D56"/>
    <w:rsid w:val="00C10694"/>
    <w:rsid w:val="00C10F49"/>
    <w:rsid w:val="00C1116C"/>
    <w:rsid w:val="00C11EF8"/>
    <w:rsid w:val="00C12005"/>
    <w:rsid w:val="00C12F19"/>
    <w:rsid w:val="00C1355F"/>
    <w:rsid w:val="00C1358D"/>
    <w:rsid w:val="00C136ED"/>
    <w:rsid w:val="00C139D8"/>
    <w:rsid w:val="00C13B56"/>
    <w:rsid w:val="00C1435A"/>
    <w:rsid w:val="00C1453B"/>
    <w:rsid w:val="00C149BB"/>
    <w:rsid w:val="00C14DF7"/>
    <w:rsid w:val="00C14E99"/>
    <w:rsid w:val="00C1552A"/>
    <w:rsid w:val="00C156A5"/>
    <w:rsid w:val="00C15754"/>
    <w:rsid w:val="00C1586C"/>
    <w:rsid w:val="00C1684A"/>
    <w:rsid w:val="00C16AB2"/>
    <w:rsid w:val="00C16B09"/>
    <w:rsid w:val="00C16E18"/>
    <w:rsid w:val="00C17066"/>
    <w:rsid w:val="00C17527"/>
    <w:rsid w:val="00C175A8"/>
    <w:rsid w:val="00C200DE"/>
    <w:rsid w:val="00C20295"/>
    <w:rsid w:val="00C207B0"/>
    <w:rsid w:val="00C20C52"/>
    <w:rsid w:val="00C20CEE"/>
    <w:rsid w:val="00C2140F"/>
    <w:rsid w:val="00C21AB4"/>
    <w:rsid w:val="00C21D82"/>
    <w:rsid w:val="00C22173"/>
    <w:rsid w:val="00C222C6"/>
    <w:rsid w:val="00C2261B"/>
    <w:rsid w:val="00C2267D"/>
    <w:rsid w:val="00C226C0"/>
    <w:rsid w:val="00C22970"/>
    <w:rsid w:val="00C22FF8"/>
    <w:rsid w:val="00C23E8A"/>
    <w:rsid w:val="00C23EB5"/>
    <w:rsid w:val="00C2485D"/>
    <w:rsid w:val="00C24862"/>
    <w:rsid w:val="00C257D7"/>
    <w:rsid w:val="00C25AE5"/>
    <w:rsid w:val="00C25C05"/>
    <w:rsid w:val="00C263A8"/>
    <w:rsid w:val="00C2643B"/>
    <w:rsid w:val="00C268BC"/>
    <w:rsid w:val="00C273AA"/>
    <w:rsid w:val="00C2756C"/>
    <w:rsid w:val="00C275B4"/>
    <w:rsid w:val="00C276FB"/>
    <w:rsid w:val="00C27AC5"/>
    <w:rsid w:val="00C27AEA"/>
    <w:rsid w:val="00C27C51"/>
    <w:rsid w:val="00C27E6A"/>
    <w:rsid w:val="00C27F44"/>
    <w:rsid w:val="00C30515"/>
    <w:rsid w:val="00C30748"/>
    <w:rsid w:val="00C307E7"/>
    <w:rsid w:val="00C30C61"/>
    <w:rsid w:val="00C3160C"/>
    <w:rsid w:val="00C31E4D"/>
    <w:rsid w:val="00C3249A"/>
    <w:rsid w:val="00C32DEC"/>
    <w:rsid w:val="00C33475"/>
    <w:rsid w:val="00C33971"/>
    <w:rsid w:val="00C3412C"/>
    <w:rsid w:val="00C342CC"/>
    <w:rsid w:val="00C34F7E"/>
    <w:rsid w:val="00C352D1"/>
    <w:rsid w:val="00C363F1"/>
    <w:rsid w:val="00C364AA"/>
    <w:rsid w:val="00C37B21"/>
    <w:rsid w:val="00C402F3"/>
    <w:rsid w:val="00C4046E"/>
    <w:rsid w:val="00C40503"/>
    <w:rsid w:val="00C40BD6"/>
    <w:rsid w:val="00C40F80"/>
    <w:rsid w:val="00C4130D"/>
    <w:rsid w:val="00C41820"/>
    <w:rsid w:val="00C41C9C"/>
    <w:rsid w:val="00C41FEA"/>
    <w:rsid w:val="00C421B7"/>
    <w:rsid w:val="00C421D1"/>
    <w:rsid w:val="00C426CB"/>
    <w:rsid w:val="00C42806"/>
    <w:rsid w:val="00C436B8"/>
    <w:rsid w:val="00C439FF"/>
    <w:rsid w:val="00C43DF2"/>
    <w:rsid w:val="00C43F8C"/>
    <w:rsid w:val="00C44959"/>
    <w:rsid w:val="00C44BFF"/>
    <w:rsid w:val="00C44DEC"/>
    <w:rsid w:val="00C44F18"/>
    <w:rsid w:val="00C4537D"/>
    <w:rsid w:val="00C4551B"/>
    <w:rsid w:val="00C45A2A"/>
    <w:rsid w:val="00C46C7D"/>
    <w:rsid w:val="00C46E03"/>
    <w:rsid w:val="00C478A1"/>
    <w:rsid w:val="00C47F2A"/>
    <w:rsid w:val="00C5070B"/>
    <w:rsid w:val="00C51628"/>
    <w:rsid w:val="00C519F5"/>
    <w:rsid w:val="00C51DD7"/>
    <w:rsid w:val="00C52E55"/>
    <w:rsid w:val="00C53A3E"/>
    <w:rsid w:val="00C54081"/>
    <w:rsid w:val="00C541C4"/>
    <w:rsid w:val="00C546AB"/>
    <w:rsid w:val="00C5495A"/>
    <w:rsid w:val="00C5536D"/>
    <w:rsid w:val="00C55662"/>
    <w:rsid w:val="00C556C3"/>
    <w:rsid w:val="00C55B35"/>
    <w:rsid w:val="00C55F88"/>
    <w:rsid w:val="00C562E5"/>
    <w:rsid w:val="00C56A0E"/>
    <w:rsid w:val="00C56F47"/>
    <w:rsid w:val="00C56FAC"/>
    <w:rsid w:val="00C577EE"/>
    <w:rsid w:val="00C600D3"/>
    <w:rsid w:val="00C61334"/>
    <w:rsid w:val="00C61BE0"/>
    <w:rsid w:val="00C62103"/>
    <w:rsid w:val="00C625CC"/>
    <w:rsid w:val="00C62796"/>
    <w:rsid w:val="00C63302"/>
    <w:rsid w:val="00C63556"/>
    <w:rsid w:val="00C63A27"/>
    <w:rsid w:val="00C63BD1"/>
    <w:rsid w:val="00C63E25"/>
    <w:rsid w:val="00C645DF"/>
    <w:rsid w:val="00C64986"/>
    <w:rsid w:val="00C652CA"/>
    <w:rsid w:val="00C65D28"/>
    <w:rsid w:val="00C65DF1"/>
    <w:rsid w:val="00C664AF"/>
    <w:rsid w:val="00C67093"/>
    <w:rsid w:val="00C6712C"/>
    <w:rsid w:val="00C67582"/>
    <w:rsid w:val="00C67963"/>
    <w:rsid w:val="00C67B27"/>
    <w:rsid w:val="00C67B39"/>
    <w:rsid w:val="00C67D59"/>
    <w:rsid w:val="00C70E11"/>
    <w:rsid w:val="00C70E47"/>
    <w:rsid w:val="00C71035"/>
    <w:rsid w:val="00C710E3"/>
    <w:rsid w:val="00C7121B"/>
    <w:rsid w:val="00C7173F"/>
    <w:rsid w:val="00C718E8"/>
    <w:rsid w:val="00C71C55"/>
    <w:rsid w:val="00C7217D"/>
    <w:rsid w:val="00C72DE0"/>
    <w:rsid w:val="00C73D3A"/>
    <w:rsid w:val="00C73F23"/>
    <w:rsid w:val="00C74734"/>
    <w:rsid w:val="00C7558D"/>
    <w:rsid w:val="00C75A1C"/>
    <w:rsid w:val="00C75C33"/>
    <w:rsid w:val="00C75F77"/>
    <w:rsid w:val="00C76129"/>
    <w:rsid w:val="00C763C8"/>
    <w:rsid w:val="00C76693"/>
    <w:rsid w:val="00C7688F"/>
    <w:rsid w:val="00C76AF1"/>
    <w:rsid w:val="00C77076"/>
    <w:rsid w:val="00C77362"/>
    <w:rsid w:val="00C7768B"/>
    <w:rsid w:val="00C7777B"/>
    <w:rsid w:val="00C77F1B"/>
    <w:rsid w:val="00C801C7"/>
    <w:rsid w:val="00C8068A"/>
    <w:rsid w:val="00C80B49"/>
    <w:rsid w:val="00C817EE"/>
    <w:rsid w:val="00C81B50"/>
    <w:rsid w:val="00C81F7B"/>
    <w:rsid w:val="00C822C5"/>
    <w:rsid w:val="00C823FC"/>
    <w:rsid w:val="00C824B0"/>
    <w:rsid w:val="00C825DB"/>
    <w:rsid w:val="00C82BFA"/>
    <w:rsid w:val="00C82D6C"/>
    <w:rsid w:val="00C82DFC"/>
    <w:rsid w:val="00C830AD"/>
    <w:rsid w:val="00C83105"/>
    <w:rsid w:val="00C83467"/>
    <w:rsid w:val="00C83678"/>
    <w:rsid w:val="00C83F07"/>
    <w:rsid w:val="00C855A2"/>
    <w:rsid w:val="00C858F8"/>
    <w:rsid w:val="00C85F07"/>
    <w:rsid w:val="00C8619B"/>
    <w:rsid w:val="00C861EE"/>
    <w:rsid w:val="00C86638"/>
    <w:rsid w:val="00C86731"/>
    <w:rsid w:val="00C86D04"/>
    <w:rsid w:val="00C87637"/>
    <w:rsid w:val="00C87ACB"/>
    <w:rsid w:val="00C87B18"/>
    <w:rsid w:val="00C900AF"/>
    <w:rsid w:val="00C906CE"/>
    <w:rsid w:val="00C90930"/>
    <w:rsid w:val="00C90B87"/>
    <w:rsid w:val="00C90D31"/>
    <w:rsid w:val="00C90FC6"/>
    <w:rsid w:val="00C9123C"/>
    <w:rsid w:val="00C91ABE"/>
    <w:rsid w:val="00C91ADE"/>
    <w:rsid w:val="00C925F4"/>
    <w:rsid w:val="00C92618"/>
    <w:rsid w:val="00C93083"/>
    <w:rsid w:val="00C9330D"/>
    <w:rsid w:val="00C933CA"/>
    <w:rsid w:val="00C93592"/>
    <w:rsid w:val="00C93599"/>
    <w:rsid w:val="00C9372F"/>
    <w:rsid w:val="00C93994"/>
    <w:rsid w:val="00C93BA2"/>
    <w:rsid w:val="00C93C03"/>
    <w:rsid w:val="00C93C0F"/>
    <w:rsid w:val="00C94304"/>
    <w:rsid w:val="00C95081"/>
    <w:rsid w:val="00C954AC"/>
    <w:rsid w:val="00C958D9"/>
    <w:rsid w:val="00C95910"/>
    <w:rsid w:val="00C96D12"/>
    <w:rsid w:val="00C97307"/>
    <w:rsid w:val="00C9783C"/>
    <w:rsid w:val="00C97CFD"/>
    <w:rsid w:val="00CA06D5"/>
    <w:rsid w:val="00CA0C98"/>
    <w:rsid w:val="00CA1216"/>
    <w:rsid w:val="00CA1396"/>
    <w:rsid w:val="00CA1527"/>
    <w:rsid w:val="00CA15B9"/>
    <w:rsid w:val="00CA161F"/>
    <w:rsid w:val="00CA1640"/>
    <w:rsid w:val="00CA18C2"/>
    <w:rsid w:val="00CA1C2C"/>
    <w:rsid w:val="00CA1DD5"/>
    <w:rsid w:val="00CA1F43"/>
    <w:rsid w:val="00CA2344"/>
    <w:rsid w:val="00CA253B"/>
    <w:rsid w:val="00CA28FA"/>
    <w:rsid w:val="00CA2A35"/>
    <w:rsid w:val="00CA2FBE"/>
    <w:rsid w:val="00CA3738"/>
    <w:rsid w:val="00CA39D9"/>
    <w:rsid w:val="00CA3B14"/>
    <w:rsid w:val="00CA3CD1"/>
    <w:rsid w:val="00CA3D19"/>
    <w:rsid w:val="00CA3E14"/>
    <w:rsid w:val="00CA4257"/>
    <w:rsid w:val="00CA449A"/>
    <w:rsid w:val="00CA489C"/>
    <w:rsid w:val="00CA4F52"/>
    <w:rsid w:val="00CA53F0"/>
    <w:rsid w:val="00CA5636"/>
    <w:rsid w:val="00CA579F"/>
    <w:rsid w:val="00CA58DD"/>
    <w:rsid w:val="00CA5D70"/>
    <w:rsid w:val="00CA5E50"/>
    <w:rsid w:val="00CA5F85"/>
    <w:rsid w:val="00CA6081"/>
    <w:rsid w:val="00CA656B"/>
    <w:rsid w:val="00CA67D9"/>
    <w:rsid w:val="00CA69AE"/>
    <w:rsid w:val="00CA705F"/>
    <w:rsid w:val="00CA784C"/>
    <w:rsid w:val="00CA786B"/>
    <w:rsid w:val="00CA7DDD"/>
    <w:rsid w:val="00CA7F90"/>
    <w:rsid w:val="00CB0EE9"/>
    <w:rsid w:val="00CB1350"/>
    <w:rsid w:val="00CB14AB"/>
    <w:rsid w:val="00CB1690"/>
    <w:rsid w:val="00CB1CB4"/>
    <w:rsid w:val="00CB1D7C"/>
    <w:rsid w:val="00CB2AC8"/>
    <w:rsid w:val="00CB3611"/>
    <w:rsid w:val="00CB36B0"/>
    <w:rsid w:val="00CB3ACB"/>
    <w:rsid w:val="00CB3EEA"/>
    <w:rsid w:val="00CB429D"/>
    <w:rsid w:val="00CB44B5"/>
    <w:rsid w:val="00CB44FB"/>
    <w:rsid w:val="00CB475C"/>
    <w:rsid w:val="00CB489F"/>
    <w:rsid w:val="00CB497A"/>
    <w:rsid w:val="00CB4E03"/>
    <w:rsid w:val="00CB5004"/>
    <w:rsid w:val="00CB5008"/>
    <w:rsid w:val="00CB500A"/>
    <w:rsid w:val="00CB5462"/>
    <w:rsid w:val="00CB5620"/>
    <w:rsid w:val="00CB5BD6"/>
    <w:rsid w:val="00CB6466"/>
    <w:rsid w:val="00CB6660"/>
    <w:rsid w:val="00CB6737"/>
    <w:rsid w:val="00CB6816"/>
    <w:rsid w:val="00CB6892"/>
    <w:rsid w:val="00CB6B91"/>
    <w:rsid w:val="00CB7411"/>
    <w:rsid w:val="00CB7648"/>
    <w:rsid w:val="00CB77ED"/>
    <w:rsid w:val="00CB7BDA"/>
    <w:rsid w:val="00CC0D19"/>
    <w:rsid w:val="00CC0F6B"/>
    <w:rsid w:val="00CC1182"/>
    <w:rsid w:val="00CC1185"/>
    <w:rsid w:val="00CC1269"/>
    <w:rsid w:val="00CC1327"/>
    <w:rsid w:val="00CC172D"/>
    <w:rsid w:val="00CC188F"/>
    <w:rsid w:val="00CC192D"/>
    <w:rsid w:val="00CC2981"/>
    <w:rsid w:val="00CC2DFE"/>
    <w:rsid w:val="00CC2EA6"/>
    <w:rsid w:val="00CC38EA"/>
    <w:rsid w:val="00CC4074"/>
    <w:rsid w:val="00CC472B"/>
    <w:rsid w:val="00CC517F"/>
    <w:rsid w:val="00CC5275"/>
    <w:rsid w:val="00CC53EA"/>
    <w:rsid w:val="00CC578F"/>
    <w:rsid w:val="00CC5E2A"/>
    <w:rsid w:val="00CC65E1"/>
    <w:rsid w:val="00CC6AF2"/>
    <w:rsid w:val="00CC6DB3"/>
    <w:rsid w:val="00CC716D"/>
    <w:rsid w:val="00CC7840"/>
    <w:rsid w:val="00CC7CC5"/>
    <w:rsid w:val="00CD012A"/>
    <w:rsid w:val="00CD0535"/>
    <w:rsid w:val="00CD09ED"/>
    <w:rsid w:val="00CD0ECD"/>
    <w:rsid w:val="00CD0ED8"/>
    <w:rsid w:val="00CD1232"/>
    <w:rsid w:val="00CD15B4"/>
    <w:rsid w:val="00CD18A5"/>
    <w:rsid w:val="00CD1BB4"/>
    <w:rsid w:val="00CD1C08"/>
    <w:rsid w:val="00CD202E"/>
    <w:rsid w:val="00CD2298"/>
    <w:rsid w:val="00CD27A8"/>
    <w:rsid w:val="00CD2E00"/>
    <w:rsid w:val="00CD368D"/>
    <w:rsid w:val="00CD3AE3"/>
    <w:rsid w:val="00CD3B95"/>
    <w:rsid w:val="00CD3C61"/>
    <w:rsid w:val="00CD4877"/>
    <w:rsid w:val="00CD49DF"/>
    <w:rsid w:val="00CD4FBF"/>
    <w:rsid w:val="00CD6170"/>
    <w:rsid w:val="00CD6365"/>
    <w:rsid w:val="00CD6EAF"/>
    <w:rsid w:val="00CD7811"/>
    <w:rsid w:val="00CD7A56"/>
    <w:rsid w:val="00CD7D04"/>
    <w:rsid w:val="00CD7D47"/>
    <w:rsid w:val="00CD7DC1"/>
    <w:rsid w:val="00CE041B"/>
    <w:rsid w:val="00CE0A76"/>
    <w:rsid w:val="00CE0E46"/>
    <w:rsid w:val="00CE0EF4"/>
    <w:rsid w:val="00CE125E"/>
    <w:rsid w:val="00CE135A"/>
    <w:rsid w:val="00CE2376"/>
    <w:rsid w:val="00CE23B9"/>
    <w:rsid w:val="00CE3739"/>
    <w:rsid w:val="00CE383C"/>
    <w:rsid w:val="00CE3A1D"/>
    <w:rsid w:val="00CE3AAE"/>
    <w:rsid w:val="00CE3E51"/>
    <w:rsid w:val="00CE4528"/>
    <w:rsid w:val="00CE4A1F"/>
    <w:rsid w:val="00CE514A"/>
    <w:rsid w:val="00CE52F9"/>
    <w:rsid w:val="00CE5748"/>
    <w:rsid w:val="00CE578A"/>
    <w:rsid w:val="00CE5A2B"/>
    <w:rsid w:val="00CE662A"/>
    <w:rsid w:val="00CE6718"/>
    <w:rsid w:val="00CE780E"/>
    <w:rsid w:val="00CF01A4"/>
    <w:rsid w:val="00CF01D4"/>
    <w:rsid w:val="00CF0D10"/>
    <w:rsid w:val="00CF0F3B"/>
    <w:rsid w:val="00CF122E"/>
    <w:rsid w:val="00CF14BC"/>
    <w:rsid w:val="00CF15A9"/>
    <w:rsid w:val="00CF1BD6"/>
    <w:rsid w:val="00CF2A31"/>
    <w:rsid w:val="00CF2EE8"/>
    <w:rsid w:val="00CF2F61"/>
    <w:rsid w:val="00CF35F9"/>
    <w:rsid w:val="00CF3FBA"/>
    <w:rsid w:val="00CF450F"/>
    <w:rsid w:val="00CF4597"/>
    <w:rsid w:val="00CF4881"/>
    <w:rsid w:val="00CF4C4D"/>
    <w:rsid w:val="00CF5203"/>
    <w:rsid w:val="00CF548B"/>
    <w:rsid w:val="00CF5D98"/>
    <w:rsid w:val="00CF633F"/>
    <w:rsid w:val="00CF6986"/>
    <w:rsid w:val="00CF6E92"/>
    <w:rsid w:val="00CF71AF"/>
    <w:rsid w:val="00CF71EB"/>
    <w:rsid w:val="00CF75CF"/>
    <w:rsid w:val="00CF7B1F"/>
    <w:rsid w:val="00CF7CCD"/>
    <w:rsid w:val="00CF7FEB"/>
    <w:rsid w:val="00D0088A"/>
    <w:rsid w:val="00D011A3"/>
    <w:rsid w:val="00D01AFA"/>
    <w:rsid w:val="00D01C21"/>
    <w:rsid w:val="00D02279"/>
    <w:rsid w:val="00D025CA"/>
    <w:rsid w:val="00D02B82"/>
    <w:rsid w:val="00D02C9D"/>
    <w:rsid w:val="00D04057"/>
    <w:rsid w:val="00D041AE"/>
    <w:rsid w:val="00D041DF"/>
    <w:rsid w:val="00D04CDA"/>
    <w:rsid w:val="00D04D6B"/>
    <w:rsid w:val="00D0611B"/>
    <w:rsid w:val="00D0659B"/>
    <w:rsid w:val="00D06A8F"/>
    <w:rsid w:val="00D06E8B"/>
    <w:rsid w:val="00D07231"/>
    <w:rsid w:val="00D07678"/>
    <w:rsid w:val="00D07A9D"/>
    <w:rsid w:val="00D07D8B"/>
    <w:rsid w:val="00D07FB0"/>
    <w:rsid w:val="00D10083"/>
    <w:rsid w:val="00D10664"/>
    <w:rsid w:val="00D10899"/>
    <w:rsid w:val="00D10B35"/>
    <w:rsid w:val="00D10CC5"/>
    <w:rsid w:val="00D110E3"/>
    <w:rsid w:val="00D110EE"/>
    <w:rsid w:val="00D115FE"/>
    <w:rsid w:val="00D119F8"/>
    <w:rsid w:val="00D11A54"/>
    <w:rsid w:val="00D11EF4"/>
    <w:rsid w:val="00D12458"/>
    <w:rsid w:val="00D1283A"/>
    <w:rsid w:val="00D12C88"/>
    <w:rsid w:val="00D12D17"/>
    <w:rsid w:val="00D13023"/>
    <w:rsid w:val="00D13234"/>
    <w:rsid w:val="00D13915"/>
    <w:rsid w:val="00D14861"/>
    <w:rsid w:val="00D14E47"/>
    <w:rsid w:val="00D150C7"/>
    <w:rsid w:val="00D15921"/>
    <w:rsid w:val="00D16580"/>
    <w:rsid w:val="00D16ACD"/>
    <w:rsid w:val="00D16E84"/>
    <w:rsid w:val="00D173EF"/>
    <w:rsid w:val="00D17775"/>
    <w:rsid w:val="00D17B23"/>
    <w:rsid w:val="00D17B59"/>
    <w:rsid w:val="00D17E04"/>
    <w:rsid w:val="00D17FBE"/>
    <w:rsid w:val="00D20629"/>
    <w:rsid w:val="00D20E03"/>
    <w:rsid w:val="00D21B59"/>
    <w:rsid w:val="00D220EA"/>
    <w:rsid w:val="00D22491"/>
    <w:rsid w:val="00D231AD"/>
    <w:rsid w:val="00D23427"/>
    <w:rsid w:val="00D2349E"/>
    <w:rsid w:val="00D234C0"/>
    <w:rsid w:val="00D2393B"/>
    <w:rsid w:val="00D247C4"/>
    <w:rsid w:val="00D24995"/>
    <w:rsid w:val="00D24AEA"/>
    <w:rsid w:val="00D24D9F"/>
    <w:rsid w:val="00D2529E"/>
    <w:rsid w:val="00D2534B"/>
    <w:rsid w:val="00D25AD3"/>
    <w:rsid w:val="00D25F85"/>
    <w:rsid w:val="00D2612C"/>
    <w:rsid w:val="00D265EF"/>
    <w:rsid w:val="00D26D62"/>
    <w:rsid w:val="00D26E35"/>
    <w:rsid w:val="00D27211"/>
    <w:rsid w:val="00D274F5"/>
    <w:rsid w:val="00D27A10"/>
    <w:rsid w:val="00D30B7E"/>
    <w:rsid w:val="00D321E1"/>
    <w:rsid w:val="00D3248B"/>
    <w:rsid w:val="00D324E5"/>
    <w:rsid w:val="00D32529"/>
    <w:rsid w:val="00D32F68"/>
    <w:rsid w:val="00D3303F"/>
    <w:rsid w:val="00D333D0"/>
    <w:rsid w:val="00D33899"/>
    <w:rsid w:val="00D33A91"/>
    <w:rsid w:val="00D33F81"/>
    <w:rsid w:val="00D3450B"/>
    <w:rsid w:val="00D3477F"/>
    <w:rsid w:val="00D349E8"/>
    <w:rsid w:val="00D34D48"/>
    <w:rsid w:val="00D355CC"/>
    <w:rsid w:val="00D35751"/>
    <w:rsid w:val="00D35CB7"/>
    <w:rsid w:val="00D35EAC"/>
    <w:rsid w:val="00D36BC4"/>
    <w:rsid w:val="00D36D0D"/>
    <w:rsid w:val="00D37586"/>
    <w:rsid w:val="00D37DA4"/>
    <w:rsid w:val="00D404B1"/>
    <w:rsid w:val="00D4085C"/>
    <w:rsid w:val="00D4088A"/>
    <w:rsid w:val="00D408EF"/>
    <w:rsid w:val="00D40BEC"/>
    <w:rsid w:val="00D41259"/>
    <w:rsid w:val="00D414C1"/>
    <w:rsid w:val="00D41955"/>
    <w:rsid w:val="00D41A78"/>
    <w:rsid w:val="00D421B5"/>
    <w:rsid w:val="00D42246"/>
    <w:rsid w:val="00D4268E"/>
    <w:rsid w:val="00D42DE2"/>
    <w:rsid w:val="00D42F53"/>
    <w:rsid w:val="00D431B1"/>
    <w:rsid w:val="00D434DE"/>
    <w:rsid w:val="00D43FED"/>
    <w:rsid w:val="00D4412C"/>
    <w:rsid w:val="00D44481"/>
    <w:rsid w:val="00D4472F"/>
    <w:rsid w:val="00D44D10"/>
    <w:rsid w:val="00D44E87"/>
    <w:rsid w:val="00D45D76"/>
    <w:rsid w:val="00D46C4D"/>
    <w:rsid w:val="00D471E7"/>
    <w:rsid w:val="00D4735B"/>
    <w:rsid w:val="00D47466"/>
    <w:rsid w:val="00D478BC"/>
    <w:rsid w:val="00D47925"/>
    <w:rsid w:val="00D479B3"/>
    <w:rsid w:val="00D47F7A"/>
    <w:rsid w:val="00D501A9"/>
    <w:rsid w:val="00D503F4"/>
    <w:rsid w:val="00D50A72"/>
    <w:rsid w:val="00D50F2B"/>
    <w:rsid w:val="00D513DE"/>
    <w:rsid w:val="00D5172F"/>
    <w:rsid w:val="00D51735"/>
    <w:rsid w:val="00D51ABB"/>
    <w:rsid w:val="00D51DBB"/>
    <w:rsid w:val="00D52096"/>
    <w:rsid w:val="00D5257D"/>
    <w:rsid w:val="00D526AD"/>
    <w:rsid w:val="00D527A3"/>
    <w:rsid w:val="00D52DC7"/>
    <w:rsid w:val="00D52FA5"/>
    <w:rsid w:val="00D5328A"/>
    <w:rsid w:val="00D5332C"/>
    <w:rsid w:val="00D54501"/>
    <w:rsid w:val="00D54957"/>
    <w:rsid w:val="00D54A9B"/>
    <w:rsid w:val="00D54F83"/>
    <w:rsid w:val="00D563B8"/>
    <w:rsid w:val="00D567C3"/>
    <w:rsid w:val="00D56D87"/>
    <w:rsid w:val="00D6004B"/>
    <w:rsid w:val="00D601C4"/>
    <w:rsid w:val="00D60F31"/>
    <w:rsid w:val="00D616A2"/>
    <w:rsid w:val="00D6181D"/>
    <w:rsid w:val="00D61882"/>
    <w:rsid w:val="00D61A4F"/>
    <w:rsid w:val="00D62448"/>
    <w:rsid w:val="00D62DDF"/>
    <w:rsid w:val="00D633A0"/>
    <w:rsid w:val="00D63963"/>
    <w:rsid w:val="00D641CE"/>
    <w:rsid w:val="00D65147"/>
    <w:rsid w:val="00D65F61"/>
    <w:rsid w:val="00D66121"/>
    <w:rsid w:val="00D668DC"/>
    <w:rsid w:val="00D672E2"/>
    <w:rsid w:val="00D67779"/>
    <w:rsid w:val="00D6784B"/>
    <w:rsid w:val="00D67EBE"/>
    <w:rsid w:val="00D709C7"/>
    <w:rsid w:val="00D70D6F"/>
    <w:rsid w:val="00D70DCE"/>
    <w:rsid w:val="00D70FAD"/>
    <w:rsid w:val="00D724A3"/>
    <w:rsid w:val="00D72A18"/>
    <w:rsid w:val="00D72D24"/>
    <w:rsid w:val="00D73452"/>
    <w:rsid w:val="00D73583"/>
    <w:rsid w:val="00D7359F"/>
    <w:rsid w:val="00D738BB"/>
    <w:rsid w:val="00D738FA"/>
    <w:rsid w:val="00D739AF"/>
    <w:rsid w:val="00D73F9E"/>
    <w:rsid w:val="00D743F1"/>
    <w:rsid w:val="00D74B8A"/>
    <w:rsid w:val="00D74E42"/>
    <w:rsid w:val="00D74EA6"/>
    <w:rsid w:val="00D756E3"/>
    <w:rsid w:val="00D75E50"/>
    <w:rsid w:val="00D76032"/>
    <w:rsid w:val="00D77581"/>
    <w:rsid w:val="00D77799"/>
    <w:rsid w:val="00D77F6D"/>
    <w:rsid w:val="00D80ADB"/>
    <w:rsid w:val="00D80C11"/>
    <w:rsid w:val="00D82088"/>
    <w:rsid w:val="00D82DD2"/>
    <w:rsid w:val="00D8311D"/>
    <w:rsid w:val="00D8376A"/>
    <w:rsid w:val="00D83B4A"/>
    <w:rsid w:val="00D8435D"/>
    <w:rsid w:val="00D84957"/>
    <w:rsid w:val="00D84EA8"/>
    <w:rsid w:val="00D8576E"/>
    <w:rsid w:val="00D85BB7"/>
    <w:rsid w:val="00D868BD"/>
    <w:rsid w:val="00D86A78"/>
    <w:rsid w:val="00D86B0A"/>
    <w:rsid w:val="00D86F98"/>
    <w:rsid w:val="00D86FF6"/>
    <w:rsid w:val="00D87098"/>
    <w:rsid w:val="00D9014C"/>
    <w:rsid w:val="00D90595"/>
    <w:rsid w:val="00D90A7B"/>
    <w:rsid w:val="00D90ABC"/>
    <w:rsid w:val="00D90AE3"/>
    <w:rsid w:val="00D90B3C"/>
    <w:rsid w:val="00D911EF"/>
    <w:rsid w:val="00D9168C"/>
    <w:rsid w:val="00D9172D"/>
    <w:rsid w:val="00D92875"/>
    <w:rsid w:val="00D929DC"/>
    <w:rsid w:val="00D92C7C"/>
    <w:rsid w:val="00D93319"/>
    <w:rsid w:val="00D93660"/>
    <w:rsid w:val="00D93CC7"/>
    <w:rsid w:val="00D9411A"/>
    <w:rsid w:val="00D94A5C"/>
    <w:rsid w:val="00D94B01"/>
    <w:rsid w:val="00D9503B"/>
    <w:rsid w:val="00D95C06"/>
    <w:rsid w:val="00D95CA8"/>
    <w:rsid w:val="00D95D75"/>
    <w:rsid w:val="00D9677E"/>
    <w:rsid w:val="00D969B7"/>
    <w:rsid w:val="00D97032"/>
    <w:rsid w:val="00D977A4"/>
    <w:rsid w:val="00D97D9A"/>
    <w:rsid w:val="00DA0361"/>
    <w:rsid w:val="00DA03E1"/>
    <w:rsid w:val="00DA03E7"/>
    <w:rsid w:val="00DA0441"/>
    <w:rsid w:val="00DA0624"/>
    <w:rsid w:val="00DA0898"/>
    <w:rsid w:val="00DA092A"/>
    <w:rsid w:val="00DA0A5B"/>
    <w:rsid w:val="00DA0BEB"/>
    <w:rsid w:val="00DA0D2D"/>
    <w:rsid w:val="00DA0DDC"/>
    <w:rsid w:val="00DA0F11"/>
    <w:rsid w:val="00DA11DD"/>
    <w:rsid w:val="00DA13BB"/>
    <w:rsid w:val="00DA161A"/>
    <w:rsid w:val="00DA2088"/>
    <w:rsid w:val="00DA218E"/>
    <w:rsid w:val="00DA259B"/>
    <w:rsid w:val="00DA2B41"/>
    <w:rsid w:val="00DA336C"/>
    <w:rsid w:val="00DA397A"/>
    <w:rsid w:val="00DA3B2B"/>
    <w:rsid w:val="00DA3DB2"/>
    <w:rsid w:val="00DA475F"/>
    <w:rsid w:val="00DA591B"/>
    <w:rsid w:val="00DA648F"/>
    <w:rsid w:val="00DA67EA"/>
    <w:rsid w:val="00DA6E5D"/>
    <w:rsid w:val="00DA710E"/>
    <w:rsid w:val="00DA7218"/>
    <w:rsid w:val="00DB01B4"/>
    <w:rsid w:val="00DB0B3B"/>
    <w:rsid w:val="00DB1609"/>
    <w:rsid w:val="00DB1862"/>
    <w:rsid w:val="00DB1B2F"/>
    <w:rsid w:val="00DB2334"/>
    <w:rsid w:val="00DB251E"/>
    <w:rsid w:val="00DB284C"/>
    <w:rsid w:val="00DB2989"/>
    <w:rsid w:val="00DB2A14"/>
    <w:rsid w:val="00DB2CF4"/>
    <w:rsid w:val="00DB2E86"/>
    <w:rsid w:val="00DB306A"/>
    <w:rsid w:val="00DB31C6"/>
    <w:rsid w:val="00DB38B5"/>
    <w:rsid w:val="00DB3A57"/>
    <w:rsid w:val="00DB3C9D"/>
    <w:rsid w:val="00DB3E91"/>
    <w:rsid w:val="00DB4497"/>
    <w:rsid w:val="00DB583C"/>
    <w:rsid w:val="00DB5C7A"/>
    <w:rsid w:val="00DB6C21"/>
    <w:rsid w:val="00DC000A"/>
    <w:rsid w:val="00DC1041"/>
    <w:rsid w:val="00DC13DE"/>
    <w:rsid w:val="00DC1420"/>
    <w:rsid w:val="00DC19A0"/>
    <w:rsid w:val="00DC2186"/>
    <w:rsid w:val="00DC22FF"/>
    <w:rsid w:val="00DC23E9"/>
    <w:rsid w:val="00DC2932"/>
    <w:rsid w:val="00DC37DB"/>
    <w:rsid w:val="00DC3851"/>
    <w:rsid w:val="00DC3C3A"/>
    <w:rsid w:val="00DC4473"/>
    <w:rsid w:val="00DC44BA"/>
    <w:rsid w:val="00DC4573"/>
    <w:rsid w:val="00DC499C"/>
    <w:rsid w:val="00DC4AE2"/>
    <w:rsid w:val="00DC4F42"/>
    <w:rsid w:val="00DC612D"/>
    <w:rsid w:val="00DC6588"/>
    <w:rsid w:val="00DC6C52"/>
    <w:rsid w:val="00DC6FD8"/>
    <w:rsid w:val="00DC7340"/>
    <w:rsid w:val="00DC74FC"/>
    <w:rsid w:val="00DC767F"/>
    <w:rsid w:val="00DC7BD7"/>
    <w:rsid w:val="00DD0714"/>
    <w:rsid w:val="00DD0FC5"/>
    <w:rsid w:val="00DD105E"/>
    <w:rsid w:val="00DD1112"/>
    <w:rsid w:val="00DD1679"/>
    <w:rsid w:val="00DD26C9"/>
    <w:rsid w:val="00DD3587"/>
    <w:rsid w:val="00DD3906"/>
    <w:rsid w:val="00DD3B68"/>
    <w:rsid w:val="00DD4418"/>
    <w:rsid w:val="00DD44D2"/>
    <w:rsid w:val="00DD49EC"/>
    <w:rsid w:val="00DD4A81"/>
    <w:rsid w:val="00DD4D53"/>
    <w:rsid w:val="00DD559D"/>
    <w:rsid w:val="00DD58EB"/>
    <w:rsid w:val="00DD5A32"/>
    <w:rsid w:val="00DD670E"/>
    <w:rsid w:val="00DD6CE7"/>
    <w:rsid w:val="00DE0226"/>
    <w:rsid w:val="00DE079C"/>
    <w:rsid w:val="00DE0FD6"/>
    <w:rsid w:val="00DE10BA"/>
    <w:rsid w:val="00DE12A7"/>
    <w:rsid w:val="00DE13C9"/>
    <w:rsid w:val="00DE1472"/>
    <w:rsid w:val="00DE18E5"/>
    <w:rsid w:val="00DE1DC1"/>
    <w:rsid w:val="00DE20A1"/>
    <w:rsid w:val="00DE2C1E"/>
    <w:rsid w:val="00DE2D14"/>
    <w:rsid w:val="00DE3C1B"/>
    <w:rsid w:val="00DE3D2E"/>
    <w:rsid w:val="00DE3DC9"/>
    <w:rsid w:val="00DE3F78"/>
    <w:rsid w:val="00DE4785"/>
    <w:rsid w:val="00DE4BBF"/>
    <w:rsid w:val="00DE4F67"/>
    <w:rsid w:val="00DE4FE6"/>
    <w:rsid w:val="00DE53C6"/>
    <w:rsid w:val="00DE5A64"/>
    <w:rsid w:val="00DE5CF1"/>
    <w:rsid w:val="00DE609F"/>
    <w:rsid w:val="00DE6BBB"/>
    <w:rsid w:val="00DE6E45"/>
    <w:rsid w:val="00DF05BD"/>
    <w:rsid w:val="00DF0962"/>
    <w:rsid w:val="00DF1385"/>
    <w:rsid w:val="00DF1A6C"/>
    <w:rsid w:val="00DF1CB9"/>
    <w:rsid w:val="00DF2963"/>
    <w:rsid w:val="00DF2C28"/>
    <w:rsid w:val="00DF2E9F"/>
    <w:rsid w:val="00DF3A48"/>
    <w:rsid w:val="00DF3AA7"/>
    <w:rsid w:val="00DF3BF1"/>
    <w:rsid w:val="00DF4570"/>
    <w:rsid w:val="00DF4ADB"/>
    <w:rsid w:val="00DF5077"/>
    <w:rsid w:val="00DF5334"/>
    <w:rsid w:val="00DF5393"/>
    <w:rsid w:val="00DF5C1F"/>
    <w:rsid w:val="00DF5D4F"/>
    <w:rsid w:val="00DF6C39"/>
    <w:rsid w:val="00DF6FFA"/>
    <w:rsid w:val="00DF73F1"/>
    <w:rsid w:val="00DF78B5"/>
    <w:rsid w:val="00DF791D"/>
    <w:rsid w:val="00DF79C7"/>
    <w:rsid w:val="00E000E8"/>
    <w:rsid w:val="00E00100"/>
    <w:rsid w:val="00E00801"/>
    <w:rsid w:val="00E00F20"/>
    <w:rsid w:val="00E0127E"/>
    <w:rsid w:val="00E01E71"/>
    <w:rsid w:val="00E02051"/>
    <w:rsid w:val="00E022AB"/>
    <w:rsid w:val="00E02466"/>
    <w:rsid w:val="00E0253D"/>
    <w:rsid w:val="00E02CB1"/>
    <w:rsid w:val="00E02F80"/>
    <w:rsid w:val="00E032F3"/>
    <w:rsid w:val="00E034DD"/>
    <w:rsid w:val="00E03622"/>
    <w:rsid w:val="00E0394A"/>
    <w:rsid w:val="00E0411F"/>
    <w:rsid w:val="00E046BB"/>
    <w:rsid w:val="00E04862"/>
    <w:rsid w:val="00E0536E"/>
    <w:rsid w:val="00E05443"/>
    <w:rsid w:val="00E05595"/>
    <w:rsid w:val="00E055F1"/>
    <w:rsid w:val="00E0591C"/>
    <w:rsid w:val="00E06541"/>
    <w:rsid w:val="00E06B91"/>
    <w:rsid w:val="00E06C97"/>
    <w:rsid w:val="00E06E77"/>
    <w:rsid w:val="00E07121"/>
    <w:rsid w:val="00E07B73"/>
    <w:rsid w:val="00E07EAE"/>
    <w:rsid w:val="00E07F0C"/>
    <w:rsid w:val="00E10B0C"/>
    <w:rsid w:val="00E10B37"/>
    <w:rsid w:val="00E1203E"/>
    <w:rsid w:val="00E1275E"/>
    <w:rsid w:val="00E12EC2"/>
    <w:rsid w:val="00E12F3A"/>
    <w:rsid w:val="00E13371"/>
    <w:rsid w:val="00E136EF"/>
    <w:rsid w:val="00E13907"/>
    <w:rsid w:val="00E13EDA"/>
    <w:rsid w:val="00E14110"/>
    <w:rsid w:val="00E14B64"/>
    <w:rsid w:val="00E15030"/>
    <w:rsid w:val="00E150E1"/>
    <w:rsid w:val="00E15297"/>
    <w:rsid w:val="00E15393"/>
    <w:rsid w:val="00E154AD"/>
    <w:rsid w:val="00E1558E"/>
    <w:rsid w:val="00E1679D"/>
    <w:rsid w:val="00E17103"/>
    <w:rsid w:val="00E1786A"/>
    <w:rsid w:val="00E1795F"/>
    <w:rsid w:val="00E17C8B"/>
    <w:rsid w:val="00E17D78"/>
    <w:rsid w:val="00E20064"/>
    <w:rsid w:val="00E20375"/>
    <w:rsid w:val="00E20407"/>
    <w:rsid w:val="00E20B36"/>
    <w:rsid w:val="00E20DB6"/>
    <w:rsid w:val="00E20F2C"/>
    <w:rsid w:val="00E210A9"/>
    <w:rsid w:val="00E21135"/>
    <w:rsid w:val="00E218DC"/>
    <w:rsid w:val="00E21DE1"/>
    <w:rsid w:val="00E21E37"/>
    <w:rsid w:val="00E222E3"/>
    <w:rsid w:val="00E23229"/>
    <w:rsid w:val="00E23339"/>
    <w:rsid w:val="00E23945"/>
    <w:rsid w:val="00E23E04"/>
    <w:rsid w:val="00E24B16"/>
    <w:rsid w:val="00E24C91"/>
    <w:rsid w:val="00E24CE0"/>
    <w:rsid w:val="00E24E39"/>
    <w:rsid w:val="00E25186"/>
    <w:rsid w:val="00E25753"/>
    <w:rsid w:val="00E257BC"/>
    <w:rsid w:val="00E25D55"/>
    <w:rsid w:val="00E26067"/>
    <w:rsid w:val="00E263EC"/>
    <w:rsid w:val="00E26403"/>
    <w:rsid w:val="00E26404"/>
    <w:rsid w:val="00E2649C"/>
    <w:rsid w:val="00E26C7A"/>
    <w:rsid w:val="00E26E0F"/>
    <w:rsid w:val="00E26F6E"/>
    <w:rsid w:val="00E2734D"/>
    <w:rsid w:val="00E273D6"/>
    <w:rsid w:val="00E277E4"/>
    <w:rsid w:val="00E27985"/>
    <w:rsid w:val="00E27EEA"/>
    <w:rsid w:val="00E27F97"/>
    <w:rsid w:val="00E3167C"/>
    <w:rsid w:val="00E317E5"/>
    <w:rsid w:val="00E317F9"/>
    <w:rsid w:val="00E323D6"/>
    <w:rsid w:val="00E3244A"/>
    <w:rsid w:val="00E32FA2"/>
    <w:rsid w:val="00E33098"/>
    <w:rsid w:val="00E336A5"/>
    <w:rsid w:val="00E33B12"/>
    <w:rsid w:val="00E33C4A"/>
    <w:rsid w:val="00E33ECF"/>
    <w:rsid w:val="00E34385"/>
    <w:rsid w:val="00E3441C"/>
    <w:rsid w:val="00E346DC"/>
    <w:rsid w:val="00E34B70"/>
    <w:rsid w:val="00E34B98"/>
    <w:rsid w:val="00E351B3"/>
    <w:rsid w:val="00E35384"/>
    <w:rsid w:val="00E355DE"/>
    <w:rsid w:val="00E35ADF"/>
    <w:rsid w:val="00E35E88"/>
    <w:rsid w:val="00E35F3F"/>
    <w:rsid w:val="00E36504"/>
    <w:rsid w:val="00E368FF"/>
    <w:rsid w:val="00E36CC9"/>
    <w:rsid w:val="00E377CF"/>
    <w:rsid w:val="00E40A3F"/>
    <w:rsid w:val="00E40B7D"/>
    <w:rsid w:val="00E41DE6"/>
    <w:rsid w:val="00E41FCD"/>
    <w:rsid w:val="00E42BDD"/>
    <w:rsid w:val="00E42C4D"/>
    <w:rsid w:val="00E42FC5"/>
    <w:rsid w:val="00E449CD"/>
    <w:rsid w:val="00E4568A"/>
    <w:rsid w:val="00E456FE"/>
    <w:rsid w:val="00E4590C"/>
    <w:rsid w:val="00E45919"/>
    <w:rsid w:val="00E45AEE"/>
    <w:rsid w:val="00E46257"/>
    <w:rsid w:val="00E46428"/>
    <w:rsid w:val="00E46993"/>
    <w:rsid w:val="00E46CF7"/>
    <w:rsid w:val="00E47BD2"/>
    <w:rsid w:val="00E47C03"/>
    <w:rsid w:val="00E47E98"/>
    <w:rsid w:val="00E5042A"/>
    <w:rsid w:val="00E50D5F"/>
    <w:rsid w:val="00E51036"/>
    <w:rsid w:val="00E518F2"/>
    <w:rsid w:val="00E51A90"/>
    <w:rsid w:val="00E51BF4"/>
    <w:rsid w:val="00E51D71"/>
    <w:rsid w:val="00E52313"/>
    <w:rsid w:val="00E52934"/>
    <w:rsid w:val="00E52A02"/>
    <w:rsid w:val="00E52BE3"/>
    <w:rsid w:val="00E532C2"/>
    <w:rsid w:val="00E535E1"/>
    <w:rsid w:val="00E538A4"/>
    <w:rsid w:val="00E53901"/>
    <w:rsid w:val="00E53DF1"/>
    <w:rsid w:val="00E54B67"/>
    <w:rsid w:val="00E551BE"/>
    <w:rsid w:val="00E55290"/>
    <w:rsid w:val="00E559E2"/>
    <w:rsid w:val="00E55BBA"/>
    <w:rsid w:val="00E55F7F"/>
    <w:rsid w:val="00E563B9"/>
    <w:rsid w:val="00E56E16"/>
    <w:rsid w:val="00E56E55"/>
    <w:rsid w:val="00E57471"/>
    <w:rsid w:val="00E57891"/>
    <w:rsid w:val="00E57CBC"/>
    <w:rsid w:val="00E60150"/>
    <w:rsid w:val="00E601D8"/>
    <w:rsid w:val="00E60F38"/>
    <w:rsid w:val="00E61625"/>
    <w:rsid w:val="00E61BB8"/>
    <w:rsid w:val="00E62234"/>
    <w:rsid w:val="00E622C4"/>
    <w:rsid w:val="00E62CC4"/>
    <w:rsid w:val="00E6351C"/>
    <w:rsid w:val="00E636EE"/>
    <w:rsid w:val="00E63875"/>
    <w:rsid w:val="00E63AF9"/>
    <w:rsid w:val="00E63D4F"/>
    <w:rsid w:val="00E63D53"/>
    <w:rsid w:val="00E64085"/>
    <w:rsid w:val="00E64551"/>
    <w:rsid w:val="00E659CF"/>
    <w:rsid w:val="00E663A0"/>
    <w:rsid w:val="00E663FB"/>
    <w:rsid w:val="00E6665B"/>
    <w:rsid w:val="00E6666C"/>
    <w:rsid w:val="00E66723"/>
    <w:rsid w:val="00E66753"/>
    <w:rsid w:val="00E66B30"/>
    <w:rsid w:val="00E66E7C"/>
    <w:rsid w:val="00E66EC5"/>
    <w:rsid w:val="00E67483"/>
    <w:rsid w:val="00E67660"/>
    <w:rsid w:val="00E6767B"/>
    <w:rsid w:val="00E67B35"/>
    <w:rsid w:val="00E67F69"/>
    <w:rsid w:val="00E70476"/>
    <w:rsid w:val="00E7086A"/>
    <w:rsid w:val="00E70BD3"/>
    <w:rsid w:val="00E70F65"/>
    <w:rsid w:val="00E71250"/>
    <w:rsid w:val="00E71303"/>
    <w:rsid w:val="00E716A0"/>
    <w:rsid w:val="00E719D2"/>
    <w:rsid w:val="00E719D5"/>
    <w:rsid w:val="00E71AB0"/>
    <w:rsid w:val="00E72639"/>
    <w:rsid w:val="00E72CEF"/>
    <w:rsid w:val="00E72FE8"/>
    <w:rsid w:val="00E73513"/>
    <w:rsid w:val="00E73645"/>
    <w:rsid w:val="00E737DA"/>
    <w:rsid w:val="00E73B60"/>
    <w:rsid w:val="00E73FB0"/>
    <w:rsid w:val="00E74033"/>
    <w:rsid w:val="00E74117"/>
    <w:rsid w:val="00E7449A"/>
    <w:rsid w:val="00E745CA"/>
    <w:rsid w:val="00E74D50"/>
    <w:rsid w:val="00E751B8"/>
    <w:rsid w:val="00E7557D"/>
    <w:rsid w:val="00E7587E"/>
    <w:rsid w:val="00E75AAA"/>
    <w:rsid w:val="00E75F29"/>
    <w:rsid w:val="00E767A0"/>
    <w:rsid w:val="00E769C3"/>
    <w:rsid w:val="00E76C68"/>
    <w:rsid w:val="00E77816"/>
    <w:rsid w:val="00E77AA1"/>
    <w:rsid w:val="00E77F08"/>
    <w:rsid w:val="00E8010C"/>
    <w:rsid w:val="00E801DB"/>
    <w:rsid w:val="00E807DC"/>
    <w:rsid w:val="00E80D57"/>
    <w:rsid w:val="00E80E7C"/>
    <w:rsid w:val="00E81242"/>
    <w:rsid w:val="00E81601"/>
    <w:rsid w:val="00E8160A"/>
    <w:rsid w:val="00E81690"/>
    <w:rsid w:val="00E81D26"/>
    <w:rsid w:val="00E826B7"/>
    <w:rsid w:val="00E82803"/>
    <w:rsid w:val="00E82A63"/>
    <w:rsid w:val="00E82D62"/>
    <w:rsid w:val="00E8374A"/>
    <w:rsid w:val="00E83AE2"/>
    <w:rsid w:val="00E84000"/>
    <w:rsid w:val="00E8456B"/>
    <w:rsid w:val="00E845DC"/>
    <w:rsid w:val="00E84EAD"/>
    <w:rsid w:val="00E8504E"/>
    <w:rsid w:val="00E8521B"/>
    <w:rsid w:val="00E8531A"/>
    <w:rsid w:val="00E85409"/>
    <w:rsid w:val="00E8554F"/>
    <w:rsid w:val="00E85CEC"/>
    <w:rsid w:val="00E85D39"/>
    <w:rsid w:val="00E863F1"/>
    <w:rsid w:val="00E86414"/>
    <w:rsid w:val="00E8649B"/>
    <w:rsid w:val="00E867AB"/>
    <w:rsid w:val="00E8703D"/>
    <w:rsid w:val="00E8797B"/>
    <w:rsid w:val="00E87E2B"/>
    <w:rsid w:val="00E91419"/>
    <w:rsid w:val="00E9156B"/>
    <w:rsid w:val="00E91F43"/>
    <w:rsid w:val="00E926FF"/>
    <w:rsid w:val="00E92A41"/>
    <w:rsid w:val="00E935FB"/>
    <w:rsid w:val="00E93739"/>
    <w:rsid w:val="00E93BB7"/>
    <w:rsid w:val="00E93E42"/>
    <w:rsid w:val="00E940CC"/>
    <w:rsid w:val="00E949F5"/>
    <w:rsid w:val="00E9653D"/>
    <w:rsid w:val="00E9677C"/>
    <w:rsid w:val="00E9691F"/>
    <w:rsid w:val="00E969FA"/>
    <w:rsid w:val="00E96E64"/>
    <w:rsid w:val="00E96FE8"/>
    <w:rsid w:val="00E97795"/>
    <w:rsid w:val="00E978A9"/>
    <w:rsid w:val="00E97C98"/>
    <w:rsid w:val="00EA02EE"/>
    <w:rsid w:val="00EA0830"/>
    <w:rsid w:val="00EA0A98"/>
    <w:rsid w:val="00EA0FA4"/>
    <w:rsid w:val="00EA17F9"/>
    <w:rsid w:val="00EA18A4"/>
    <w:rsid w:val="00EA1A46"/>
    <w:rsid w:val="00EA1CAB"/>
    <w:rsid w:val="00EA2065"/>
    <w:rsid w:val="00EA2080"/>
    <w:rsid w:val="00EA2348"/>
    <w:rsid w:val="00EA2E7F"/>
    <w:rsid w:val="00EA3166"/>
    <w:rsid w:val="00EA3434"/>
    <w:rsid w:val="00EA388F"/>
    <w:rsid w:val="00EA3D6C"/>
    <w:rsid w:val="00EA4105"/>
    <w:rsid w:val="00EA4226"/>
    <w:rsid w:val="00EA45A0"/>
    <w:rsid w:val="00EA4A4F"/>
    <w:rsid w:val="00EA4E8E"/>
    <w:rsid w:val="00EA5430"/>
    <w:rsid w:val="00EA5744"/>
    <w:rsid w:val="00EA6330"/>
    <w:rsid w:val="00EA6DCC"/>
    <w:rsid w:val="00EA7998"/>
    <w:rsid w:val="00EA7D4F"/>
    <w:rsid w:val="00EB0170"/>
    <w:rsid w:val="00EB031F"/>
    <w:rsid w:val="00EB0684"/>
    <w:rsid w:val="00EB0C20"/>
    <w:rsid w:val="00EB0F7E"/>
    <w:rsid w:val="00EB10AD"/>
    <w:rsid w:val="00EB113B"/>
    <w:rsid w:val="00EB11FB"/>
    <w:rsid w:val="00EB1B22"/>
    <w:rsid w:val="00EB1E62"/>
    <w:rsid w:val="00EB20C9"/>
    <w:rsid w:val="00EB21F0"/>
    <w:rsid w:val="00EB240F"/>
    <w:rsid w:val="00EB2628"/>
    <w:rsid w:val="00EB26ED"/>
    <w:rsid w:val="00EB2801"/>
    <w:rsid w:val="00EB28CD"/>
    <w:rsid w:val="00EB292F"/>
    <w:rsid w:val="00EB2932"/>
    <w:rsid w:val="00EB2EEC"/>
    <w:rsid w:val="00EB3167"/>
    <w:rsid w:val="00EB317D"/>
    <w:rsid w:val="00EB420B"/>
    <w:rsid w:val="00EB47E7"/>
    <w:rsid w:val="00EB4AD3"/>
    <w:rsid w:val="00EB5047"/>
    <w:rsid w:val="00EB546C"/>
    <w:rsid w:val="00EB574E"/>
    <w:rsid w:val="00EB6056"/>
    <w:rsid w:val="00EB6093"/>
    <w:rsid w:val="00EB66E8"/>
    <w:rsid w:val="00EB70C0"/>
    <w:rsid w:val="00EB71E8"/>
    <w:rsid w:val="00EB7502"/>
    <w:rsid w:val="00EB7693"/>
    <w:rsid w:val="00EB7889"/>
    <w:rsid w:val="00EB7D13"/>
    <w:rsid w:val="00EC0040"/>
    <w:rsid w:val="00EC019D"/>
    <w:rsid w:val="00EC08E1"/>
    <w:rsid w:val="00EC0C6A"/>
    <w:rsid w:val="00EC0CF9"/>
    <w:rsid w:val="00EC0DF3"/>
    <w:rsid w:val="00EC1678"/>
    <w:rsid w:val="00EC1C1E"/>
    <w:rsid w:val="00EC20D4"/>
    <w:rsid w:val="00EC2AE1"/>
    <w:rsid w:val="00EC2C0A"/>
    <w:rsid w:val="00EC2F4F"/>
    <w:rsid w:val="00EC3039"/>
    <w:rsid w:val="00EC314E"/>
    <w:rsid w:val="00EC379E"/>
    <w:rsid w:val="00EC3D0C"/>
    <w:rsid w:val="00EC3E53"/>
    <w:rsid w:val="00EC4DCD"/>
    <w:rsid w:val="00EC4ED6"/>
    <w:rsid w:val="00EC56ED"/>
    <w:rsid w:val="00EC58E0"/>
    <w:rsid w:val="00EC5B28"/>
    <w:rsid w:val="00EC5C5F"/>
    <w:rsid w:val="00EC62C3"/>
    <w:rsid w:val="00EC63F5"/>
    <w:rsid w:val="00EC660F"/>
    <w:rsid w:val="00EC6731"/>
    <w:rsid w:val="00EC6A16"/>
    <w:rsid w:val="00EC7417"/>
    <w:rsid w:val="00EC77DF"/>
    <w:rsid w:val="00EC7BD2"/>
    <w:rsid w:val="00ED0193"/>
    <w:rsid w:val="00ED032B"/>
    <w:rsid w:val="00ED034A"/>
    <w:rsid w:val="00ED05DD"/>
    <w:rsid w:val="00ED1251"/>
    <w:rsid w:val="00ED12BA"/>
    <w:rsid w:val="00ED16D2"/>
    <w:rsid w:val="00ED1781"/>
    <w:rsid w:val="00ED1841"/>
    <w:rsid w:val="00ED186E"/>
    <w:rsid w:val="00ED1C29"/>
    <w:rsid w:val="00ED24F6"/>
    <w:rsid w:val="00ED2586"/>
    <w:rsid w:val="00ED2905"/>
    <w:rsid w:val="00ED2A97"/>
    <w:rsid w:val="00ED2B31"/>
    <w:rsid w:val="00ED2C6C"/>
    <w:rsid w:val="00ED302F"/>
    <w:rsid w:val="00ED34C4"/>
    <w:rsid w:val="00ED4481"/>
    <w:rsid w:val="00ED4545"/>
    <w:rsid w:val="00ED46CB"/>
    <w:rsid w:val="00ED4D6C"/>
    <w:rsid w:val="00ED5469"/>
    <w:rsid w:val="00ED55C4"/>
    <w:rsid w:val="00ED5989"/>
    <w:rsid w:val="00ED5994"/>
    <w:rsid w:val="00ED61E5"/>
    <w:rsid w:val="00ED6265"/>
    <w:rsid w:val="00ED62F0"/>
    <w:rsid w:val="00ED62F7"/>
    <w:rsid w:val="00ED65C5"/>
    <w:rsid w:val="00ED6872"/>
    <w:rsid w:val="00ED6BD1"/>
    <w:rsid w:val="00ED6C48"/>
    <w:rsid w:val="00ED7999"/>
    <w:rsid w:val="00ED7F19"/>
    <w:rsid w:val="00ED7FD2"/>
    <w:rsid w:val="00EE0B83"/>
    <w:rsid w:val="00EE0D49"/>
    <w:rsid w:val="00EE0E46"/>
    <w:rsid w:val="00EE0FEF"/>
    <w:rsid w:val="00EE12D9"/>
    <w:rsid w:val="00EE146A"/>
    <w:rsid w:val="00EE1880"/>
    <w:rsid w:val="00EE1998"/>
    <w:rsid w:val="00EE1C0F"/>
    <w:rsid w:val="00EE1C27"/>
    <w:rsid w:val="00EE1CB4"/>
    <w:rsid w:val="00EE21FE"/>
    <w:rsid w:val="00EE2402"/>
    <w:rsid w:val="00EE267B"/>
    <w:rsid w:val="00EE282B"/>
    <w:rsid w:val="00EE37B6"/>
    <w:rsid w:val="00EE3C63"/>
    <w:rsid w:val="00EE3DE9"/>
    <w:rsid w:val="00EE45FA"/>
    <w:rsid w:val="00EE58C9"/>
    <w:rsid w:val="00EE5DE8"/>
    <w:rsid w:val="00EE6D54"/>
    <w:rsid w:val="00EE6DEE"/>
    <w:rsid w:val="00EE6F7C"/>
    <w:rsid w:val="00EE7780"/>
    <w:rsid w:val="00EE7BBD"/>
    <w:rsid w:val="00EE7E9B"/>
    <w:rsid w:val="00EF04C9"/>
    <w:rsid w:val="00EF0688"/>
    <w:rsid w:val="00EF0F84"/>
    <w:rsid w:val="00EF14D5"/>
    <w:rsid w:val="00EF152E"/>
    <w:rsid w:val="00EF1622"/>
    <w:rsid w:val="00EF18D2"/>
    <w:rsid w:val="00EF19CF"/>
    <w:rsid w:val="00EF1BF0"/>
    <w:rsid w:val="00EF22A5"/>
    <w:rsid w:val="00EF3474"/>
    <w:rsid w:val="00EF3825"/>
    <w:rsid w:val="00EF3FDB"/>
    <w:rsid w:val="00EF417B"/>
    <w:rsid w:val="00EF446B"/>
    <w:rsid w:val="00EF461A"/>
    <w:rsid w:val="00EF5CEF"/>
    <w:rsid w:val="00EF6602"/>
    <w:rsid w:val="00EF6FD7"/>
    <w:rsid w:val="00EF7783"/>
    <w:rsid w:val="00EF77DA"/>
    <w:rsid w:val="00EF7A86"/>
    <w:rsid w:val="00EF7AE0"/>
    <w:rsid w:val="00EF7AF4"/>
    <w:rsid w:val="00EF7CD0"/>
    <w:rsid w:val="00F001FB"/>
    <w:rsid w:val="00F009CF"/>
    <w:rsid w:val="00F00A0E"/>
    <w:rsid w:val="00F00A5E"/>
    <w:rsid w:val="00F00C9D"/>
    <w:rsid w:val="00F01170"/>
    <w:rsid w:val="00F01B1E"/>
    <w:rsid w:val="00F01E43"/>
    <w:rsid w:val="00F0241E"/>
    <w:rsid w:val="00F024DA"/>
    <w:rsid w:val="00F0290F"/>
    <w:rsid w:val="00F02B3C"/>
    <w:rsid w:val="00F02C44"/>
    <w:rsid w:val="00F02EA8"/>
    <w:rsid w:val="00F0390D"/>
    <w:rsid w:val="00F04012"/>
    <w:rsid w:val="00F0447F"/>
    <w:rsid w:val="00F04D5E"/>
    <w:rsid w:val="00F05F21"/>
    <w:rsid w:val="00F06336"/>
    <w:rsid w:val="00F0661A"/>
    <w:rsid w:val="00F071BD"/>
    <w:rsid w:val="00F1019A"/>
    <w:rsid w:val="00F10476"/>
    <w:rsid w:val="00F10D90"/>
    <w:rsid w:val="00F115C4"/>
    <w:rsid w:val="00F118EC"/>
    <w:rsid w:val="00F12511"/>
    <w:rsid w:val="00F12566"/>
    <w:rsid w:val="00F126A3"/>
    <w:rsid w:val="00F12D09"/>
    <w:rsid w:val="00F12F2A"/>
    <w:rsid w:val="00F13820"/>
    <w:rsid w:val="00F13D7C"/>
    <w:rsid w:val="00F13F91"/>
    <w:rsid w:val="00F140B3"/>
    <w:rsid w:val="00F142AD"/>
    <w:rsid w:val="00F14455"/>
    <w:rsid w:val="00F14489"/>
    <w:rsid w:val="00F14E09"/>
    <w:rsid w:val="00F15792"/>
    <w:rsid w:val="00F15A0F"/>
    <w:rsid w:val="00F15C7C"/>
    <w:rsid w:val="00F1651F"/>
    <w:rsid w:val="00F16653"/>
    <w:rsid w:val="00F1677D"/>
    <w:rsid w:val="00F16DC1"/>
    <w:rsid w:val="00F16E29"/>
    <w:rsid w:val="00F16F91"/>
    <w:rsid w:val="00F174F5"/>
    <w:rsid w:val="00F17B18"/>
    <w:rsid w:val="00F17E7C"/>
    <w:rsid w:val="00F202E3"/>
    <w:rsid w:val="00F2041E"/>
    <w:rsid w:val="00F20420"/>
    <w:rsid w:val="00F2066E"/>
    <w:rsid w:val="00F20985"/>
    <w:rsid w:val="00F20E9F"/>
    <w:rsid w:val="00F21D16"/>
    <w:rsid w:val="00F21DE6"/>
    <w:rsid w:val="00F220F7"/>
    <w:rsid w:val="00F23197"/>
    <w:rsid w:val="00F231E7"/>
    <w:rsid w:val="00F23341"/>
    <w:rsid w:val="00F23370"/>
    <w:rsid w:val="00F2341F"/>
    <w:rsid w:val="00F23D95"/>
    <w:rsid w:val="00F243FD"/>
    <w:rsid w:val="00F24460"/>
    <w:rsid w:val="00F2480D"/>
    <w:rsid w:val="00F24D41"/>
    <w:rsid w:val="00F267B5"/>
    <w:rsid w:val="00F26CED"/>
    <w:rsid w:val="00F27492"/>
    <w:rsid w:val="00F27532"/>
    <w:rsid w:val="00F2755A"/>
    <w:rsid w:val="00F27601"/>
    <w:rsid w:val="00F276B4"/>
    <w:rsid w:val="00F27870"/>
    <w:rsid w:val="00F27F29"/>
    <w:rsid w:val="00F3044B"/>
    <w:rsid w:val="00F306EE"/>
    <w:rsid w:val="00F30764"/>
    <w:rsid w:val="00F3096C"/>
    <w:rsid w:val="00F3107A"/>
    <w:rsid w:val="00F31847"/>
    <w:rsid w:val="00F31C3C"/>
    <w:rsid w:val="00F32F7A"/>
    <w:rsid w:val="00F331BD"/>
    <w:rsid w:val="00F33570"/>
    <w:rsid w:val="00F33C87"/>
    <w:rsid w:val="00F33EEA"/>
    <w:rsid w:val="00F34B6A"/>
    <w:rsid w:val="00F35696"/>
    <w:rsid w:val="00F35715"/>
    <w:rsid w:val="00F35A1D"/>
    <w:rsid w:val="00F35A8E"/>
    <w:rsid w:val="00F35ED0"/>
    <w:rsid w:val="00F36482"/>
    <w:rsid w:val="00F36496"/>
    <w:rsid w:val="00F367CC"/>
    <w:rsid w:val="00F36967"/>
    <w:rsid w:val="00F36A51"/>
    <w:rsid w:val="00F36B4A"/>
    <w:rsid w:val="00F36C41"/>
    <w:rsid w:val="00F40431"/>
    <w:rsid w:val="00F404D3"/>
    <w:rsid w:val="00F40533"/>
    <w:rsid w:val="00F408A4"/>
    <w:rsid w:val="00F40ACD"/>
    <w:rsid w:val="00F40B4B"/>
    <w:rsid w:val="00F40B54"/>
    <w:rsid w:val="00F40BDA"/>
    <w:rsid w:val="00F40DE3"/>
    <w:rsid w:val="00F42031"/>
    <w:rsid w:val="00F420B6"/>
    <w:rsid w:val="00F4238F"/>
    <w:rsid w:val="00F42F4C"/>
    <w:rsid w:val="00F433FA"/>
    <w:rsid w:val="00F436B2"/>
    <w:rsid w:val="00F437CD"/>
    <w:rsid w:val="00F43C94"/>
    <w:rsid w:val="00F43DE2"/>
    <w:rsid w:val="00F4483A"/>
    <w:rsid w:val="00F451F4"/>
    <w:rsid w:val="00F45343"/>
    <w:rsid w:val="00F4550D"/>
    <w:rsid w:val="00F464D6"/>
    <w:rsid w:val="00F46618"/>
    <w:rsid w:val="00F466F8"/>
    <w:rsid w:val="00F46ECF"/>
    <w:rsid w:val="00F46EED"/>
    <w:rsid w:val="00F470B6"/>
    <w:rsid w:val="00F47345"/>
    <w:rsid w:val="00F47B06"/>
    <w:rsid w:val="00F47B4D"/>
    <w:rsid w:val="00F47F57"/>
    <w:rsid w:val="00F50578"/>
    <w:rsid w:val="00F50696"/>
    <w:rsid w:val="00F511C5"/>
    <w:rsid w:val="00F51893"/>
    <w:rsid w:val="00F51CAB"/>
    <w:rsid w:val="00F5221B"/>
    <w:rsid w:val="00F5297D"/>
    <w:rsid w:val="00F53183"/>
    <w:rsid w:val="00F53CFE"/>
    <w:rsid w:val="00F53FF0"/>
    <w:rsid w:val="00F55AF9"/>
    <w:rsid w:val="00F55CDC"/>
    <w:rsid w:val="00F56219"/>
    <w:rsid w:val="00F57264"/>
    <w:rsid w:val="00F576D0"/>
    <w:rsid w:val="00F577E8"/>
    <w:rsid w:val="00F57ED3"/>
    <w:rsid w:val="00F57F3E"/>
    <w:rsid w:val="00F60102"/>
    <w:rsid w:val="00F60C91"/>
    <w:rsid w:val="00F60F05"/>
    <w:rsid w:val="00F613E0"/>
    <w:rsid w:val="00F6152E"/>
    <w:rsid w:val="00F6160E"/>
    <w:rsid w:val="00F61A97"/>
    <w:rsid w:val="00F61C23"/>
    <w:rsid w:val="00F61D66"/>
    <w:rsid w:val="00F6210A"/>
    <w:rsid w:val="00F62337"/>
    <w:rsid w:val="00F626D4"/>
    <w:rsid w:val="00F627C5"/>
    <w:rsid w:val="00F62D5D"/>
    <w:rsid w:val="00F62DD2"/>
    <w:rsid w:val="00F63238"/>
    <w:rsid w:val="00F6330B"/>
    <w:rsid w:val="00F636CA"/>
    <w:rsid w:val="00F637D8"/>
    <w:rsid w:val="00F63A24"/>
    <w:rsid w:val="00F646B5"/>
    <w:rsid w:val="00F646B6"/>
    <w:rsid w:val="00F649CF"/>
    <w:rsid w:val="00F64D50"/>
    <w:rsid w:val="00F65340"/>
    <w:rsid w:val="00F6594A"/>
    <w:rsid w:val="00F65BDB"/>
    <w:rsid w:val="00F65C0F"/>
    <w:rsid w:val="00F66078"/>
    <w:rsid w:val="00F6708F"/>
    <w:rsid w:val="00F674B7"/>
    <w:rsid w:val="00F67824"/>
    <w:rsid w:val="00F67C1E"/>
    <w:rsid w:val="00F67C8E"/>
    <w:rsid w:val="00F67F8B"/>
    <w:rsid w:val="00F702E0"/>
    <w:rsid w:val="00F7047F"/>
    <w:rsid w:val="00F715CE"/>
    <w:rsid w:val="00F7174D"/>
    <w:rsid w:val="00F71A0B"/>
    <w:rsid w:val="00F71AAE"/>
    <w:rsid w:val="00F72926"/>
    <w:rsid w:val="00F73702"/>
    <w:rsid w:val="00F7380F"/>
    <w:rsid w:val="00F7394A"/>
    <w:rsid w:val="00F73A46"/>
    <w:rsid w:val="00F7413B"/>
    <w:rsid w:val="00F7420A"/>
    <w:rsid w:val="00F74349"/>
    <w:rsid w:val="00F7464B"/>
    <w:rsid w:val="00F746AC"/>
    <w:rsid w:val="00F74F5E"/>
    <w:rsid w:val="00F75257"/>
    <w:rsid w:val="00F75F10"/>
    <w:rsid w:val="00F765C5"/>
    <w:rsid w:val="00F76B4F"/>
    <w:rsid w:val="00F76C7F"/>
    <w:rsid w:val="00F77478"/>
    <w:rsid w:val="00F77757"/>
    <w:rsid w:val="00F77B0D"/>
    <w:rsid w:val="00F77D7E"/>
    <w:rsid w:val="00F8064D"/>
    <w:rsid w:val="00F8086A"/>
    <w:rsid w:val="00F809E9"/>
    <w:rsid w:val="00F8144F"/>
    <w:rsid w:val="00F8187F"/>
    <w:rsid w:val="00F81A77"/>
    <w:rsid w:val="00F827B9"/>
    <w:rsid w:val="00F82881"/>
    <w:rsid w:val="00F82CAA"/>
    <w:rsid w:val="00F83068"/>
    <w:rsid w:val="00F83A7D"/>
    <w:rsid w:val="00F83BBE"/>
    <w:rsid w:val="00F853CA"/>
    <w:rsid w:val="00F855C7"/>
    <w:rsid w:val="00F858F6"/>
    <w:rsid w:val="00F87AA2"/>
    <w:rsid w:val="00F87B27"/>
    <w:rsid w:val="00F87CD8"/>
    <w:rsid w:val="00F901DD"/>
    <w:rsid w:val="00F90C73"/>
    <w:rsid w:val="00F90CB5"/>
    <w:rsid w:val="00F917C0"/>
    <w:rsid w:val="00F91879"/>
    <w:rsid w:val="00F91960"/>
    <w:rsid w:val="00F91B41"/>
    <w:rsid w:val="00F91D68"/>
    <w:rsid w:val="00F92218"/>
    <w:rsid w:val="00F922F0"/>
    <w:rsid w:val="00F92357"/>
    <w:rsid w:val="00F92F5A"/>
    <w:rsid w:val="00F930B2"/>
    <w:rsid w:val="00F93431"/>
    <w:rsid w:val="00F9372D"/>
    <w:rsid w:val="00F9385D"/>
    <w:rsid w:val="00F93EB3"/>
    <w:rsid w:val="00F93F5F"/>
    <w:rsid w:val="00F94881"/>
    <w:rsid w:val="00F94A01"/>
    <w:rsid w:val="00F94F45"/>
    <w:rsid w:val="00F94FE4"/>
    <w:rsid w:val="00F95DDD"/>
    <w:rsid w:val="00F9675E"/>
    <w:rsid w:val="00F9694F"/>
    <w:rsid w:val="00F96F0F"/>
    <w:rsid w:val="00F973E0"/>
    <w:rsid w:val="00F97C4D"/>
    <w:rsid w:val="00F97CC0"/>
    <w:rsid w:val="00FA095C"/>
    <w:rsid w:val="00FA0B4E"/>
    <w:rsid w:val="00FA0D93"/>
    <w:rsid w:val="00FA10D3"/>
    <w:rsid w:val="00FA11BC"/>
    <w:rsid w:val="00FA13CF"/>
    <w:rsid w:val="00FA15F6"/>
    <w:rsid w:val="00FA1EF2"/>
    <w:rsid w:val="00FA207E"/>
    <w:rsid w:val="00FA2094"/>
    <w:rsid w:val="00FA2E07"/>
    <w:rsid w:val="00FA32A1"/>
    <w:rsid w:val="00FA3802"/>
    <w:rsid w:val="00FA398F"/>
    <w:rsid w:val="00FA3C96"/>
    <w:rsid w:val="00FA402C"/>
    <w:rsid w:val="00FA4865"/>
    <w:rsid w:val="00FA517F"/>
    <w:rsid w:val="00FA58B2"/>
    <w:rsid w:val="00FA65CD"/>
    <w:rsid w:val="00FA67C6"/>
    <w:rsid w:val="00FA69B5"/>
    <w:rsid w:val="00FB028A"/>
    <w:rsid w:val="00FB057B"/>
    <w:rsid w:val="00FB075A"/>
    <w:rsid w:val="00FB17BF"/>
    <w:rsid w:val="00FB1B14"/>
    <w:rsid w:val="00FB1DD8"/>
    <w:rsid w:val="00FB1E1E"/>
    <w:rsid w:val="00FB1E46"/>
    <w:rsid w:val="00FB2029"/>
    <w:rsid w:val="00FB2FF0"/>
    <w:rsid w:val="00FB3001"/>
    <w:rsid w:val="00FB3715"/>
    <w:rsid w:val="00FB3821"/>
    <w:rsid w:val="00FB44F9"/>
    <w:rsid w:val="00FB4C11"/>
    <w:rsid w:val="00FB5077"/>
    <w:rsid w:val="00FB522C"/>
    <w:rsid w:val="00FB52E1"/>
    <w:rsid w:val="00FB6853"/>
    <w:rsid w:val="00FB70B1"/>
    <w:rsid w:val="00FB792C"/>
    <w:rsid w:val="00FB7BBB"/>
    <w:rsid w:val="00FB7EC1"/>
    <w:rsid w:val="00FC0183"/>
    <w:rsid w:val="00FC01BF"/>
    <w:rsid w:val="00FC0713"/>
    <w:rsid w:val="00FC08BC"/>
    <w:rsid w:val="00FC09D4"/>
    <w:rsid w:val="00FC1207"/>
    <w:rsid w:val="00FC14F2"/>
    <w:rsid w:val="00FC15E0"/>
    <w:rsid w:val="00FC1640"/>
    <w:rsid w:val="00FC21E0"/>
    <w:rsid w:val="00FC2625"/>
    <w:rsid w:val="00FC2682"/>
    <w:rsid w:val="00FC27A3"/>
    <w:rsid w:val="00FC299F"/>
    <w:rsid w:val="00FC2FA0"/>
    <w:rsid w:val="00FC3EC4"/>
    <w:rsid w:val="00FC4712"/>
    <w:rsid w:val="00FC50E7"/>
    <w:rsid w:val="00FC57F3"/>
    <w:rsid w:val="00FC5DB7"/>
    <w:rsid w:val="00FC5FE8"/>
    <w:rsid w:val="00FC6278"/>
    <w:rsid w:val="00FC62BD"/>
    <w:rsid w:val="00FC697B"/>
    <w:rsid w:val="00FC72B7"/>
    <w:rsid w:val="00FC74CE"/>
    <w:rsid w:val="00FD0466"/>
    <w:rsid w:val="00FD076B"/>
    <w:rsid w:val="00FD0796"/>
    <w:rsid w:val="00FD103C"/>
    <w:rsid w:val="00FD1429"/>
    <w:rsid w:val="00FD1543"/>
    <w:rsid w:val="00FD1712"/>
    <w:rsid w:val="00FD21BF"/>
    <w:rsid w:val="00FD2D85"/>
    <w:rsid w:val="00FD2F1F"/>
    <w:rsid w:val="00FD3043"/>
    <w:rsid w:val="00FD3C7B"/>
    <w:rsid w:val="00FD51F5"/>
    <w:rsid w:val="00FD553B"/>
    <w:rsid w:val="00FD5727"/>
    <w:rsid w:val="00FD5AC3"/>
    <w:rsid w:val="00FD5BB4"/>
    <w:rsid w:val="00FD5CE5"/>
    <w:rsid w:val="00FD5F74"/>
    <w:rsid w:val="00FD6AA0"/>
    <w:rsid w:val="00FD6C11"/>
    <w:rsid w:val="00FD6D13"/>
    <w:rsid w:val="00FD7033"/>
    <w:rsid w:val="00FD7532"/>
    <w:rsid w:val="00FD7548"/>
    <w:rsid w:val="00FD7667"/>
    <w:rsid w:val="00FD7680"/>
    <w:rsid w:val="00FD7789"/>
    <w:rsid w:val="00FD7A55"/>
    <w:rsid w:val="00FD7C59"/>
    <w:rsid w:val="00FD7D9B"/>
    <w:rsid w:val="00FE0440"/>
    <w:rsid w:val="00FE1166"/>
    <w:rsid w:val="00FE1703"/>
    <w:rsid w:val="00FE25AE"/>
    <w:rsid w:val="00FE2947"/>
    <w:rsid w:val="00FE298B"/>
    <w:rsid w:val="00FE2A6F"/>
    <w:rsid w:val="00FE2A71"/>
    <w:rsid w:val="00FE2C13"/>
    <w:rsid w:val="00FE3596"/>
    <w:rsid w:val="00FE36C7"/>
    <w:rsid w:val="00FE38CE"/>
    <w:rsid w:val="00FE45C8"/>
    <w:rsid w:val="00FE515E"/>
    <w:rsid w:val="00FE5907"/>
    <w:rsid w:val="00FE5B95"/>
    <w:rsid w:val="00FE6037"/>
    <w:rsid w:val="00FE67AE"/>
    <w:rsid w:val="00FE758B"/>
    <w:rsid w:val="00FE7D92"/>
    <w:rsid w:val="00FF05E2"/>
    <w:rsid w:val="00FF06DE"/>
    <w:rsid w:val="00FF0773"/>
    <w:rsid w:val="00FF0C52"/>
    <w:rsid w:val="00FF0C87"/>
    <w:rsid w:val="00FF1563"/>
    <w:rsid w:val="00FF1DBD"/>
    <w:rsid w:val="00FF222A"/>
    <w:rsid w:val="00FF27D9"/>
    <w:rsid w:val="00FF34CF"/>
    <w:rsid w:val="00FF351B"/>
    <w:rsid w:val="00FF3A30"/>
    <w:rsid w:val="00FF3B55"/>
    <w:rsid w:val="00FF4235"/>
    <w:rsid w:val="00FF48BD"/>
    <w:rsid w:val="00FF51A0"/>
    <w:rsid w:val="00FF51CE"/>
    <w:rsid w:val="00FF5FEE"/>
    <w:rsid w:val="00FF6148"/>
    <w:rsid w:val="00FF6285"/>
    <w:rsid w:val="00FF652A"/>
    <w:rsid w:val="00FF6698"/>
    <w:rsid w:val="00FF6766"/>
    <w:rsid w:val="00FF69CA"/>
    <w:rsid w:val="00FF7A28"/>
    <w:rsid w:val="00FF7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CE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  <w:lang w:eastAsia="ru-RU"/>
    </w:rPr>
  </w:style>
  <w:style w:type="paragraph" w:styleId="1">
    <w:name w:val="heading 1"/>
    <w:basedOn w:val="a"/>
    <w:next w:val="Pro-Gramma"/>
    <w:link w:val="1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before="4000" w:after="9960" w:line="100" w:lineRule="atLeast"/>
      <w:ind w:left="360"/>
      <w:jc w:val="right"/>
      <w:outlineLvl w:val="0"/>
    </w:pPr>
    <w:rPr>
      <w:rFonts w:ascii="Verdana" w:hAnsi="Verdana" w:cs="Arial"/>
      <w:b/>
      <w:bCs/>
      <w:color w:val="C41C16"/>
      <w:kern w:val="1"/>
      <w:sz w:val="40"/>
      <w:szCs w:val="32"/>
      <w:lang w:eastAsia="ar-SA"/>
    </w:rPr>
  </w:style>
  <w:style w:type="paragraph" w:styleId="2">
    <w:name w:val="heading 2"/>
    <w:basedOn w:val="a"/>
    <w:next w:val="Pro-Gramma"/>
    <w:link w:val="20"/>
    <w:uiPriority w:val="9"/>
    <w:qFormat/>
    <w:rsid w:val="00385CEE"/>
    <w:pPr>
      <w:keepNext/>
      <w:pageBreakBefore/>
      <w:widowControl/>
      <w:tabs>
        <w:tab w:val="num" w:pos="360"/>
      </w:tabs>
      <w:suppressAutoHyphens/>
      <w:autoSpaceDE/>
      <w:autoSpaceDN/>
      <w:adjustRightInd/>
      <w:spacing w:after="840" w:line="100" w:lineRule="atLeast"/>
      <w:ind w:left="360"/>
      <w:jc w:val="right"/>
      <w:outlineLvl w:val="1"/>
    </w:pPr>
    <w:rPr>
      <w:rFonts w:ascii="Verdana" w:hAnsi="Verdana" w:cs="Arial"/>
      <w:b/>
      <w:bCs/>
      <w:iCs/>
      <w:color w:val="C41C16"/>
      <w:sz w:val="28"/>
      <w:szCs w:val="28"/>
      <w:lang w:eastAsia="ar-SA"/>
    </w:rPr>
  </w:style>
  <w:style w:type="paragraph" w:styleId="3">
    <w:name w:val="heading 3"/>
    <w:basedOn w:val="a"/>
    <w:next w:val="Pro-Gramma"/>
    <w:link w:val="30"/>
    <w:uiPriority w:val="9"/>
    <w:qFormat/>
    <w:rsid w:val="00385CEE"/>
    <w:pPr>
      <w:keepNext/>
      <w:widowControl/>
      <w:tabs>
        <w:tab w:val="num" w:pos="360"/>
      </w:tabs>
      <w:suppressAutoHyphens/>
      <w:autoSpaceDE/>
      <w:autoSpaceDN/>
      <w:adjustRightInd/>
      <w:spacing w:before="1200" w:after="600" w:line="100" w:lineRule="atLeast"/>
      <w:ind w:left="360"/>
      <w:outlineLvl w:val="2"/>
    </w:pPr>
    <w:rPr>
      <w:rFonts w:ascii="Verdana" w:hAnsi="Verdana" w:cs="Arial"/>
      <w:bCs/>
      <w:color w:val="C41C16"/>
      <w:szCs w:val="26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385CEE"/>
    <w:pPr>
      <w:keepNext/>
      <w:widowControl/>
      <w:autoSpaceDE/>
      <w:autoSpaceDN/>
      <w:adjustRightInd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CEE"/>
    <w:rPr>
      <w:rFonts w:ascii="Verdana" w:eastAsiaTheme="minorEastAsia" w:hAnsi="Verdana" w:cs="Arial"/>
      <w:b/>
      <w:bCs/>
      <w:color w:val="C41C16"/>
      <w:kern w:val="1"/>
      <w:sz w:val="40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385CEE"/>
    <w:rPr>
      <w:rFonts w:ascii="Verdana" w:eastAsiaTheme="minorEastAsia" w:hAnsi="Verdana" w:cs="Arial"/>
      <w:b/>
      <w:bCs/>
      <w:iCs/>
      <w:color w:val="C41C16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85CEE"/>
    <w:rPr>
      <w:rFonts w:ascii="Verdana" w:eastAsiaTheme="minorEastAsia" w:hAnsi="Verdana" w:cs="Arial"/>
      <w:bCs/>
      <w:color w:val="C41C16"/>
      <w:sz w:val="24"/>
      <w:szCs w:val="26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385CEE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BoxList">
    <w:name w:val="Box List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1">
    <w:name w:val="Текст концевой сноски1"/>
    <w:basedOn w:val="a0"/>
    <w:uiPriority w:val="99"/>
    <w:rsid w:val="00385CEE"/>
    <w:rPr>
      <w:rFonts w:cs="Times New Roman"/>
    </w:rPr>
  </w:style>
  <w:style w:type="paragraph" w:styleId="a3">
    <w:name w:val="footnote text"/>
    <w:basedOn w:val="a"/>
    <w:link w:val="a4"/>
    <w:uiPriority w:val="99"/>
    <w:rsid w:val="00385CEE"/>
    <w:pPr>
      <w:spacing w:after="0" w:line="240" w:lineRule="auto"/>
    </w:pPr>
    <w:rPr>
      <w:rFonts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85CEE"/>
    <w:rPr>
      <w:rFonts w:ascii="Calibri" w:eastAsiaTheme="minorEastAsia" w:hAnsi="Calibri"/>
      <w:sz w:val="20"/>
      <w:szCs w:val="20"/>
      <w:lang w:eastAsia="ru-RU"/>
    </w:rPr>
  </w:style>
  <w:style w:type="paragraph" w:customStyle="1" w:styleId="NumberedHeading2">
    <w:name w:val="Numbered Heading 2"/>
    <w:basedOn w:val="21"/>
    <w:next w:val="a"/>
    <w:uiPriority w:val="99"/>
    <w:rsid w:val="00385CEE"/>
    <w:pPr>
      <w:keepNext w:val="0"/>
      <w:tabs>
        <w:tab w:val="left" w:pos="431"/>
      </w:tabs>
      <w:spacing w:after="0"/>
      <w:ind w:left="0" w:firstLine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12">
    <w:name w:val="Текст сноски1"/>
    <w:basedOn w:val="a0"/>
    <w:uiPriority w:val="99"/>
    <w:rsid w:val="00385CEE"/>
    <w:rPr>
      <w:rFonts w:cs="Times New Roman"/>
      <w:sz w:val="20"/>
      <w:szCs w:val="20"/>
    </w:rPr>
  </w:style>
  <w:style w:type="paragraph" w:customStyle="1" w:styleId="Pro-TabHead">
    <w:name w:val="Pro-Tab Head"/>
    <w:basedOn w:val="Pro-Tab"/>
    <w:uiPriority w:val="99"/>
    <w:rsid w:val="00385CEE"/>
    <w:pPr>
      <w:spacing w:before="0" w:after="0"/>
    </w:pPr>
    <w:rPr>
      <w:rFonts w:ascii="Calibri" w:hAnsi="Calibri" w:cstheme="minorBidi"/>
      <w:b/>
      <w:bCs/>
      <w:sz w:val="24"/>
      <w:szCs w:val="24"/>
    </w:rPr>
  </w:style>
  <w:style w:type="character" w:customStyle="1" w:styleId="2text">
    <w:name w:val="Заголовок 2 Знак_text"/>
    <w:uiPriority w:val="99"/>
    <w:rsid w:val="00385CEE"/>
    <w:rPr>
      <w:rFonts w:ascii="Verdana" w:hAnsi="Verdana"/>
      <w:b/>
      <w:color w:val="C41C16"/>
      <w:sz w:val="28"/>
    </w:rPr>
  </w:style>
  <w:style w:type="paragraph" w:customStyle="1" w:styleId="21">
    <w:name w:val="Заголовок 2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after="840" w:line="240" w:lineRule="auto"/>
      <w:ind w:left="1080" w:hanging="1080"/>
      <w:jc w:val="right"/>
    </w:pPr>
    <w:rPr>
      <w:rFonts w:ascii="Verdana" w:eastAsiaTheme="minorEastAsia" w:hAnsi="Verdana" w:cs="Verdana"/>
      <w:b/>
      <w:bCs/>
      <w:color w:val="C41C16"/>
      <w:sz w:val="28"/>
      <w:szCs w:val="28"/>
      <w:lang w:eastAsia="ru-RU"/>
    </w:rPr>
  </w:style>
  <w:style w:type="paragraph" w:styleId="a5">
    <w:name w:val="annotation text"/>
    <w:basedOn w:val="a"/>
    <w:link w:val="a6"/>
    <w:uiPriority w:val="99"/>
    <w:rsid w:val="00385CE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85CEE"/>
    <w:rPr>
      <w:rFonts w:ascii="Calibri" w:eastAsiaTheme="minorEastAsia" w:hAnsi="Calibri" w:cs="Calibri"/>
      <w:sz w:val="20"/>
      <w:szCs w:val="20"/>
      <w:lang w:eastAsia="ru-RU"/>
    </w:rPr>
  </w:style>
  <w:style w:type="character" w:customStyle="1" w:styleId="text">
    <w:name w:val="Тема примечания Знак_text"/>
    <w:uiPriority w:val="99"/>
    <w:rsid w:val="00385CEE"/>
    <w:rPr>
      <w:rFonts w:ascii="Times New Roman" w:hAnsi="Times New Roman"/>
      <w:b/>
    </w:rPr>
  </w:style>
  <w:style w:type="character" w:customStyle="1" w:styleId="text0">
    <w:name w:val="Подзаголовок Знак_text"/>
    <w:uiPriority w:val="99"/>
    <w:rsid w:val="00385CEE"/>
    <w:rPr>
      <w:rFonts w:ascii="Cambria" w:hAnsi="Cambria"/>
    </w:rPr>
  </w:style>
  <w:style w:type="paragraph" w:styleId="a7">
    <w:name w:val="Normal (Web)"/>
    <w:basedOn w:val="a"/>
    <w:uiPriority w:val="99"/>
    <w:rsid w:val="00385CEE"/>
    <w:pPr>
      <w:spacing w:before="280" w:after="280" w:line="240" w:lineRule="auto"/>
    </w:pPr>
    <w:rPr>
      <w:rFonts w:cstheme="minorBidi"/>
    </w:rPr>
  </w:style>
  <w:style w:type="character" w:customStyle="1" w:styleId="4text">
    <w:name w:val="Заголовок 4 Знак_text"/>
    <w:uiPriority w:val="99"/>
    <w:rsid w:val="00385CEE"/>
    <w:rPr>
      <w:rFonts w:ascii="Verdana" w:hAnsi="Verdana"/>
      <w:b/>
      <w:sz w:val="20"/>
    </w:rPr>
  </w:style>
  <w:style w:type="character" w:customStyle="1" w:styleId="text1">
    <w:name w:val="Текст сноски Знак_text"/>
    <w:uiPriority w:val="99"/>
    <w:rsid w:val="00385CEE"/>
    <w:rPr>
      <w:rFonts w:ascii="Times New Roman" w:hAnsi="Times New Roman"/>
      <w:sz w:val="20"/>
    </w:rPr>
  </w:style>
  <w:style w:type="paragraph" w:customStyle="1" w:styleId="Standard">
    <w:name w:val="Standard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pperCaseList">
    <w:name w:val="Upper Case List"/>
    <w:basedOn w:val="NumberedList"/>
    <w:uiPriority w:val="99"/>
    <w:rsid w:val="00385CEE"/>
  </w:style>
  <w:style w:type="character" w:customStyle="1" w:styleId="pagenumbertext">
    <w:name w:val="page number_text"/>
    <w:uiPriority w:val="99"/>
    <w:rsid w:val="00385CEE"/>
    <w:rPr>
      <w:rFonts w:ascii="Verdana" w:hAnsi="Verdana"/>
      <w:b/>
      <w:color w:val="C41C16"/>
      <w:sz w:val="16"/>
    </w:rPr>
  </w:style>
  <w:style w:type="paragraph" w:customStyle="1" w:styleId="TableContents">
    <w:name w:val="Table Contents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andList">
    <w:name w:val="Ha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TriangleList">
    <w:name w:val="Triangl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NumberedList">
    <w:name w:val="Number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8">
    <w:name w:val="List Paragraph"/>
    <w:basedOn w:val="a"/>
    <w:uiPriority w:val="99"/>
    <w:qFormat/>
    <w:rsid w:val="00385CEE"/>
    <w:pPr>
      <w:spacing w:after="0" w:line="240" w:lineRule="auto"/>
      <w:ind w:left="720"/>
    </w:pPr>
    <w:rPr>
      <w:rFonts w:cstheme="minorBidi"/>
    </w:rPr>
  </w:style>
  <w:style w:type="paragraph" w:customStyle="1" w:styleId="Pro-Gramma">
    <w:name w:val="Pro-Gramma"/>
    <w:link w:val="Pro-Gramma0"/>
    <w:qFormat/>
    <w:rsid w:val="00385CEE"/>
    <w:pPr>
      <w:widowControl w:val="0"/>
      <w:autoSpaceDE w:val="0"/>
      <w:autoSpaceDN w:val="0"/>
      <w:adjustRightInd w:val="0"/>
      <w:spacing w:before="120" w:line="288" w:lineRule="auto"/>
      <w:ind w:left="1133"/>
      <w:jc w:val="both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text2">
    <w:name w:val="Текст примечания Знак_text"/>
    <w:uiPriority w:val="99"/>
    <w:rsid w:val="00385CEE"/>
    <w:rPr>
      <w:sz w:val="20"/>
    </w:rPr>
  </w:style>
  <w:style w:type="character" w:customStyle="1" w:styleId="Pro-text">
    <w:name w:val="Pro-Ссылка_text"/>
    <w:uiPriority w:val="99"/>
    <w:rsid w:val="00385CEE"/>
    <w:rPr>
      <w:i/>
      <w:color w:val="808080"/>
    </w:rPr>
  </w:style>
  <w:style w:type="paragraph" w:customStyle="1" w:styleId="ChapterHeading">
    <w:name w:val="Chapter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paragraph" w:customStyle="1" w:styleId="Contents2">
    <w:name w:val="Contents 2"/>
    <w:basedOn w:val="a"/>
    <w:next w:val="a"/>
    <w:uiPriority w:val="99"/>
    <w:rsid w:val="00385CEE"/>
    <w:pPr>
      <w:spacing w:after="0" w:line="240" w:lineRule="auto"/>
      <w:ind w:left="1440" w:hanging="431"/>
    </w:pPr>
    <w:rPr>
      <w:rFonts w:cstheme="minorBidi"/>
    </w:rPr>
  </w:style>
  <w:style w:type="character" w:customStyle="1" w:styleId="3text">
    <w:name w:val="Заголовок 3 Знак_text"/>
    <w:uiPriority w:val="99"/>
    <w:rsid w:val="00385CEE"/>
    <w:rPr>
      <w:rFonts w:ascii="Verdana" w:hAnsi="Verdana"/>
      <w:color w:val="C41C16"/>
    </w:rPr>
  </w:style>
  <w:style w:type="paragraph" w:customStyle="1" w:styleId="Textbody">
    <w:name w:val="Text body"/>
    <w:uiPriority w:val="99"/>
    <w:rsid w:val="00385CEE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Reference">
    <w:name w:val="Reference"/>
    <w:uiPriority w:val="99"/>
    <w:rsid w:val="00385CEE"/>
    <w:rPr>
      <w:sz w:val="20"/>
    </w:rPr>
  </w:style>
  <w:style w:type="paragraph" w:customStyle="1" w:styleId="NumberedHeading3">
    <w:name w:val="Numbered Heading 3"/>
    <w:basedOn w:val="31"/>
    <w:next w:val="a"/>
    <w:uiPriority w:val="99"/>
    <w:rsid w:val="00385CEE"/>
    <w:pPr>
      <w:keepNext w:val="0"/>
      <w:tabs>
        <w:tab w:val="clear" w:pos="0"/>
        <w:tab w:val="left" w:pos="431"/>
      </w:tabs>
      <w:spacing w:before="0" w:after="0"/>
    </w:pPr>
    <w:rPr>
      <w:rFonts w:ascii="Calibri" w:hAnsi="Calibri" w:cstheme="minorBidi"/>
      <w:color w:val="auto"/>
    </w:rPr>
  </w:style>
  <w:style w:type="paragraph" w:styleId="a9">
    <w:name w:val="Subtitle"/>
    <w:basedOn w:val="a"/>
    <w:next w:val="Textbody"/>
    <w:link w:val="aa"/>
    <w:uiPriority w:val="99"/>
    <w:qFormat/>
    <w:rsid w:val="00385CEE"/>
    <w:pPr>
      <w:spacing w:after="60" w:line="240" w:lineRule="auto"/>
      <w:jc w:val="center"/>
    </w:pPr>
    <w:rPr>
      <w:rFonts w:ascii="Cambria" w:hAnsi="Cambria" w:cs="Cambria"/>
      <w:i/>
      <w:iCs/>
      <w:sz w:val="28"/>
      <w:szCs w:val="28"/>
    </w:rPr>
  </w:style>
  <w:style w:type="character" w:customStyle="1" w:styleId="aa">
    <w:name w:val="Подзаголовок Знак"/>
    <w:basedOn w:val="a0"/>
    <w:link w:val="a9"/>
    <w:uiPriority w:val="99"/>
    <w:rsid w:val="00385CEE"/>
    <w:rPr>
      <w:rFonts w:ascii="Cambria" w:eastAsiaTheme="minorEastAsia" w:hAnsi="Cambria" w:cs="Cambria"/>
      <w:i/>
      <w:iCs/>
      <w:sz w:val="28"/>
      <w:szCs w:val="28"/>
      <w:lang w:eastAsia="ru-RU"/>
    </w:rPr>
  </w:style>
  <w:style w:type="paragraph" w:customStyle="1" w:styleId="Index">
    <w:name w:val="Index"/>
    <w:basedOn w:val="Standard"/>
    <w:uiPriority w:val="99"/>
    <w:rsid w:val="00385CEE"/>
    <w:rPr>
      <w:rFonts w:ascii="Arial" w:hAnsi="Arial" w:cs="Arial"/>
    </w:rPr>
  </w:style>
  <w:style w:type="paragraph" w:customStyle="1" w:styleId="StarList">
    <w:name w:val="Star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tents4">
    <w:name w:val="Contents 4"/>
    <w:basedOn w:val="a"/>
    <w:next w:val="a"/>
    <w:uiPriority w:val="99"/>
    <w:rsid w:val="00385CEE"/>
    <w:pPr>
      <w:spacing w:after="0" w:line="240" w:lineRule="auto"/>
      <w:ind w:left="2880" w:hanging="431"/>
    </w:pPr>
    <w:rPr>
      <w:rFonts w:cstheme="minorBidi"/>
    </w:rPr>
  </w:style>
  <w:style w:type="paragraph" w:customStyle="1" w:styleId="LowerCaseList">
    <w:name w:val="Lower Case List"/>
    <w:basedOn w:val="NumberedList"/>
    <w:uiPriority w:val="99"/>
    <w:rsid w:val="00385CEE"/>
  </w:style>
  <w:style w:type="paragraph" w:styleId="ab">
    <w:name w:val="Title"/>
    <w:basedOn w:val="a"/>
    <w:next w:val="Textbody"/>
    <w:link w:val="ac"/>
    <w:uiPriority w:val="99"/>
    <w:qFormat/>
    <w:rsid w:val="00385CEE"/>
    <w:pPr>
      <w:keepNext/>
      <w:spacing w:before="3000" w:after="5520" w:line="240" w:lineRule="auto"/>
      <w:ind w:left="1678"/>
      <w:jc w:val="right"/>
    </w:pPr>
    <w:rPr>
      <w:rFonts w:ascii="Verdana" w:hAnsi="Verdana" w:cs="Verdana"/>
      <w:b/>
      <w:bCs/>
      <w:sz w:val="40"/>
      <w:szCs w:val="40"/>
    </w:rPr>
  </w:style>
  <w:style w:type="character" w:customStyle="1" w:styleId="ac">
    <w:name w:val="Название Знак"/>
    <w:basedOn w:val="a0"/>
    <w:link w:val="ab"/>
    <w:uiPriority w:val="99"/>
    <w:rsid w:val="00385CEE"/>
    <w:rPr>
      <w:rFonts w:ascii="Verdana" w:eastAsiaTheme="minorEastAsia" w:hAnsi="Verdana" w:cs="Verdana"/>
      <w:b/>
      <w:bCs/>
      <w:sz w:val="40"/>
      <w:szCs w:val="40"/>
      <w:lang w:eastAsia="ru-RU"/>
    </w:rPr>
  </w:style>
  <w:style w:type="paragraph" w:customStyle="1" w:styleId="ContentsHeader">
    <w:name w:val="Contents Header"/>
    <w:basedOn w:val="a"/>
    <w:next w:val="a"/>
    <w:uiPriority w:val="99"/>
    <w:rsid w:val="00385CEE"/>
    <w:pPr>
      <w:spacing w:before="240" w:after="120" w:line="240" w:lineRule="auto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13">
    <w:name w:val="Название объекта1"/>
    <w:basedOn w:val="Standard"/>
    <w:uiPriority w:val="99"/>
    <w:rsid w:val="00385CEE"/>
    <w:pPr>
      <w:spacing w:before="120" w:after="120"/>
    </w:pPr>
    <w:rPr>
      <w:rFonts w:ascii="Arial" w:hAnsi="Arial" w:cs="Arial"/>
      <w:i/>
      <w:iCs/>
      <w:sz w:val="20"/>
      <w:szCs w:val="20"/>
    </w:rPr>
  </w:style>
  <w:style w:type="paragraph" w:styleId="ad">
    <w:name w:val="Balloon Text"/>
    <w:basedOn w:val="a"/>
    <w:link w:val="ae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ext3">
    <w:name w:val="Верхний колонтитул Знак_text"/>
    <w:uiPriority w:val="99"/>
    <w:rsid w:val="00385CEE"/>
    <w:rPr>
      <w:rFonts w:ascii="Times New Roman" w:hAnsi="Times New Roman"/>
    </w:rPr>
  </w:style>
  <w:style w:type="paragraph" w:customStyle="1" w:styleId="SectionHeading">
    <w:name w:val="Section Heading"/>
    <w:basedOn w:val="NumberedHeading1"/>
    <w:next w:val="a"/>
    <w:uiPriority w:val="99"/>
    <w:rsid w:val="00385CEE"/>
    <w:pPr>
      <w:tabs>
        <w:tab w:val="clear" w:pos="431"/>
        <w:tab w:val="left" w:pos="1584"/>
      </w:tabs>
    </w:pPr>
  </w:style>
  <w:style w:type="character" w:customStyle="1" w:styleId="text4">
    <w:name w:val="Текст выноски Знак_text"/>
    <w:uiPriority w:val="99"/>
    <w:rsid w:val="00385CEE"/>
    <w:rPr>
      <w:rFonts w:ascii="Tahoma" w:hAnsi="Tahoma"/>
      <w:sz w:val="16"/>
    </w:rPr>
  </w:style>
  <w:style w:type="paragraph" w:customStyle="1" w:styleId="Pro-TabName">
    <w:name w:val="Pro-Tab Name"/>
    <w:uiPriority w:val="99"/>
    <w:rsid w:val="00385CEE"/>
    <w:pPr>
      <w:keepNext/>
      <w:widowControl w:val="0"/>
      <w:autoSpaceDE w:val="0"/>
      <w:autoSpaceDN w:val="0"/>
      <w:adjustRightInd w:val="0"/>
      <w:spacing w:before="239" w:after="120" w:line="240" w:lineRule="auto"/>
    </w:pPr>
    <w:rPr>
      <w:rFonts w:ascii="Calibri" w:eastAsiaTheme="minorEastAsia" w:hAnsi="Calibri"/>
      <w:color w:val="C41C16"/>
      <w:sz w:val="24"/>
      <w:szCs w:val="24"/>
      <w:lang w:eastAsia="ru-RU"/>
    </w:rPr>
  </w:style>
  <w:style w:type="character" w:customStyle="1" w:styleId="text5">
    <w:name w:val="Основной текст Знак_text"/>
    <w:uiPriority w:val="99"/>
    <w:rsid w:val="00385CEE"/>
    <w:rPr>
      <w:rFonts w:ascii="Arial" w:hAnsi="Arial"/>
      <w:sz w:val="20"/>
    </w:rPr>
  </w:style>
  <w:style w:type="paragraph" w:customStyle="1" w:styleId="HeartList">
    <w:name w:val="Hear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rsid w:val="00385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rsid w:val="00385CE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Pro-Markatext">
    <w:name w:val="Pro-Marka_text"/>
    <w:uiPriority w:val="99"/>
    <w:rsid w:val="00385CEE"/>
    <w:rPr>
      <w:b/>
      <w:color w:val="C41C16"/>
    </w:rPr>
  </w:style>
  <w:style w:type="character" w:customStyle="1" w:styleId="annotationreferencetext">
    <w:name w:val="annotation reference_text"/>
    <w:uiPriority w:val="99"/>
    <w:rsid w:val="00385CEE"/>
    <w:rPr>
      <w:sz w:val="16"/>
    </w:rPr>
  </w:style>
  <w:style w:type="paragraph" w:customStyle="1" w:styleId="SquareList">
    <w:name w:val="Square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14">
    <w:name w:val="Ниж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af1">
    <w:name w:val="Знак Знак Знак"/>
    <w:uiPriority w:val="99"/>
    <w:rsid w:val="00385CEE"/>
    <w:pPr>
      <w:widowControl w:val="0"/>
      <w:autoSpaceDE w:val="0"/>
      <w:autoSpaceDN w:val="0"/>
      <w:adjustRightInd w:val="0"/>
      <w:spacing w:after="159" w:line="101" w:lineRule="auto"/>
    </w:pPr>
    <w:rPr>
      <w:rFonts w:ascii="Verdana" w:eastAsiaTheme="minorEastAsia" w:hAnsi="Verdana" w:cs="Verdana"/>
      <w:sz w:val="20"/>
      <w:szCs w:val="20"/>
      <w:lang w:val="en-US" w:eastAsia="ru-RU"/>
    </w:rPr>
  </w:style>
  <w:style w:type="character" w:customStyle="1" w:styleId="footnotereferencetext">
    <w:name w:val="footnote reference_text"/>
    <w:uiPriority w:val="99"/>
    <w:rsid w:val="00385CEE"/>
    <w:rPr>
      <w:vertAlign w:val="superscript"/>
    </w:rPr>
  </w:style>
  <w:style w:type="paragraph" w:styleId="af2">
    <w:name w:val="No Spacing"/>
    <w:uiPriority w:val="1"/>
    <w:qFormat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eastAsia="ru-RU"/>
    </w:rPr>
  </w:style>
  <w:style w:type="character" w:customStyle="1" w:styleId="text6">
    <w:name w:val="Название Знак_text"/>
    <w:uiPriority w:val="99"/>
    <w:rsid w:val="00385CEE"/>
    <w:rPr>
      <w:rFonts w:ascii="Verdana" w:hAnsi="Verdana"/>
      <w:b/>
      <w:sz w:val="40"/>
    </w:rPr>
  </w:style>
  <w:style w:type="paragraph" w:customStyle="1" w:styleId="Contents1">
    <w:name w:val="Contents 1"/>
    <w:uiPriority w:val="99"/>
    <w:rsid w:val="00385CEE"/>
    <w:pPr>
      <w:widowControl w:val="0"/>
      <w:tabs>
        <w:tab w:val="right" w:pos="9921"/>
      </w:tabs>
      <w:autoSpaceDE w:val="0"/>
      <w:autoSpaceDN w:val="0"/>
      <w:adjustRightInd w:val="0"/>
      <w:spacing w:before="360" w:after="360" w:line="240" w:lineRule="auto"/>
    </w:pPr>
    <w:rPr>
      <w:rFonts w:ascii="Verdana" w:eastAsiaTheme="minorEastAsia" w:hAnsi="Verdana" w:cs="Verdana"/>
      <w:sz w:val="24"/>
      <w:szCs w:val="24"/>
      <w:lang w:eastAsia="ru-RU"/>
    </w:rPr>
  </w:style>
  <w:style w:type="character" w:customStyle="1" w:styleId="Pro-Grammatext">
    <w:name w:val="Pro-Gramma Знак_text"/>
    <w:uiPriority w:val="99"/>
    <w:rsid w:val="00385CEE"/>
    <w:rPr>
      <w:rFonts w:ascii="Georgia" w:hAnsi="Georgia"/>
      <w:sz w:val="20"/>
    </w:rPr>
  </w:style>
  <w:style w:type="paragraph" w:customStyle="1" w:styleId="NumberedHeading1">
    <w:name w:val="Numbered Heading 1"/>
    <w:basedOn w:val="110"/>
    <w:next w:val="a"/>
    <w:uiPriority w:val="99"/>
    <w:rsid w:val="00385CEE"/>
    <w:pPr>
      <w:keepNext w:val="0"/>
      <w:tabs>
        <w:tab w:val="left" w:pos="431"/>
      </w:tabs>
      <w:spacing w:before="0" w:after="0"/>
      <w:jc w:val="left"/>
    </w:pPr>
    <w:rPr>
      <w:rFonts w:ascii="Calibri" w:hAnsi="Calibri" w:cstheme="minorBidi"/>
      <w:b w:val="0"/>
      <w:bCs w:val="0"/>
      <w:color w:val="auto"/>
      <w:sz w:val="24"/>
      <w:szCs w:val="24"/>
    </w:rPr>
  </w:style>
  <w:style w:type="character" w:customStyle="1" w:styleId="text7">
    <w:name w:val="Нижний колонтитул Знак_text"/>
    <w:uiPriority w:val="99"/>
    <w:rsid w:val="00385CEE"/>
    <w:rPr>
      <w:rFonts w:ascii="Times New Roman" w:hAnsi="Times New Roman"/>
    </w:rPr>
  </w:style>
  <w:style w:type="paragraph" w:customStyle="1" w:styleId="Pro-List1">
    <w:name w:val="Pro-List #1"/>
    <w:basedOn w:val="Pro-Gramma"/>
    <w:uiPriority w:val="99"/>
    <w:rsid w:val="00385CEE"/>
    <w:pPr>
      <w:tabs>
        <w:tab w:val="left" w:pos="1133"/>
      </w:tabs>
      <w:spacing w:before="180" w:line="240" w:lineRule="auto"/>
      <w:ind w:hanging="566"/>
      <w:jc w:val="left"/>
    </w:pPr>
    <w:rPr>
      <w:rFonts w:ascii="Calibri" w:hAnsi="Calibri" w:cstheme="minorBidi"/>
      <w:sz w:val="24"/>
      <w:szCs w:val="24"/>
    </w:rPr>
  </w:style>
  <w:style w:type="paragraph" w:customStyle="1" w:styleId="Pro-List2">
    <w:name w:val="Pro-List #2"/>
    <w:uiPriority w:val="99"/>
    <w:rsid w:val="00385CEE"/>
    <w:pPr>
      <w:widowControl w:val="0"/>
      <w:tabs>
        <w:tab w:val="left" w:pos="2039"/>
      </w:tabs>
      <w:autoSpaceDE w:val="0"/>
      <w:autoSpaceDN w:val="0"/>
      <w:adjustRightInd w:val="0"/>
      <w:spacing w:after="0" w:line="240" w:lineRule="auto"/>
      <w:ind w:left="2039" w:hanging="48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Pro-List3">
    <w:name w:val="Pro-List #3"/>
    <w:uiPriority w:val="99"/>
    <w:rsid w:val="00385CEE"/>
    <w:pPr>
      <w:widowControl w:val="0"/>
      <w:tabs>
        <w:tab w:val="left" w:pos="2640"/>
      </w:tabs>
      <w:autoSpaceDE w:val="0"/>
      <w:autoSpaceDN w:val="0"/>
      <w:adjustRightInd w:val="0"/>
      <w:spacing w:after="0" w:line="240" w:lineRule="auto"/>
      <w:ind w:left="2640" w:hanging="599"/>
    </w:pPr>
    <w:rPr>
      <w:rFonts w:ascii="Calibri" w:eastAsiaTheme="minorEastAsia" w:hAnsi="Calibri"/>
      <w:sz w:val="24"/>
      <w:szCs w:val="24"/>
      <w:lang w:val="en-US" w:eastAsia="ru-RU"/>
    </w:rPr>
  </w:style>
  <w:style w:type="paragraph" w:customStyle="1" w:styleId="DiamondList">
    <w:name w:val="Diamon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Normal">
    <w:name w:val="ConsPlusNormal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tents3">
    <w:name w:val="Contents 3"/>
    <w:uiPriority w:val="99"/>
    <w:rsid w:val="00385CEE"/>
    <w:pPr>
      <w:widowControl w:val="0"/>
      <w:tabs>
        <w:tab w:val="right" w:pos="9911"/>
      </w:tabs>
      <w:autoSpaceDE w:val="0"/>
      <w:autoSpaceDN w:val="0"/>
      <w:adjustRightInd w:val="0"/>
      <w:spacing w:before="239" w:after="120" w:line="240" w:lineRule="auto"/>
      <w:ind w:left="1201"/>
    </w:pPr>
    <w:rPr>
      <w:rFonts w:ascii="Georgia" w:eastAsiaTheme="minorEastAsia" w:hAnsi="Georgia" w:cs="Georgia"/>
      <w:sz w:val="20"/>
      <w:szCs w:val="20"/>
      <w:lang w:eastAsia="ru-RU"/>
    </w:rPr>
  </w:style>
  <w:style w:type="character" w:customStyle="1" w:styleId="BulletSymbolstext">
    <w:name w:val="Bullet Symbols_text"/>
    <w:uiPriority w:val="99"/>
    <w:rsid w:val="00385CEE"/>
    <w:rPr>
      <w:rFonts w:ascii="OpenSymbol" w:hAnsi="OpenSymbol"/>
    </w:rPr>
  </w:style>
  <w:style w:type="character" w:customStyle="1" w:styleId="Reference1">
    <w:name w:val="Reference1"/>
    <w:uiPriority w:val="99"/>
    <w:rsid w:val="00385CEE"/>
    <w:rPr>
      <w:sz w:val="20"/>
    </w:rPr>
  </w:style>
  <w:style w:type="character" w:customStyle="1" w:styleId="1text">
    <w:name w:val="Заголовок 1 Знак_text"/>
    <w:uiPriority w:val="99"/>
    <w:rsid w:val="00385CEE"/>
    <w:rPr>
      <w:rFonts w:ascii="Verdana" w:hAnsi="Verdana"/>
      <w:b/>
      <w:color w:val="C41C16"/>
      <w:sz w:val="40"/>
    </w:rPr>
  </w:style>
  <w:style w:type="paragraph" w:customStyle="1" w:styleId="NPA-Comment">
    <w:name w:val="NPA-Comment"/>
    <w:basedOn w:val="Pro-Gramma"/>
    <w:uiPriority w:val="99"/>
    <w:rsid w:val="00385CEE"/>
    <w:pPr>
      <w:spacing w:before="60" w:after="60" w:line="240" w:lineRule="auto"/>
      <w:ind w:left="481"/>
      <w:jc w:val="left"/>
    </w:pPr>
    <w:rPr>
      <w:rFonts w:ascii="Calibri" w:hAnsi="Calibri" w:cstheme="minorBidi"/>
      <w:sz w:val="24"/>
      <w:szCs w:val="24"/>
    </w:rPr>
  </w:style>
  <w:style w:type="paragraph" w:customStyle="1" w:styleId="Pro-List-2">
    <w:name w:val="Pro-List -2"/>
    <w:uiPriority w:val="99"/>
    <w:rsid w:val="00385CEE"/>
    <w:pPr>
      <w:widowControl w:val="0"/>
      <w:autoSpaceDE w:val="0"/>
      <w:autoSpaceDN w:val="0"/>
      <w:adjustRightInd w:val="0"/>
      <w:spacing w:before="6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rsid w:val="00385CEE"/>
    <w:pPr>
      <w:spacing w:after="0" w:line="240" w:lineRule="auto"/>
    </w:pPr>
    <w:rPr>
      <w:rFonts w:ascii="Courier New" w:hAnsi="Courier New" w:cs="Courier New"/>
    </w:rPr>
  </w:style>
  <w:style w:type="character" w:customStyle="1" w:styleId="af4">
    <w:name w:val="Текст Знак"/>
    <w:basedOn w:val="a0"/>
    <w:link w:val="af3"/>
    <w:uiPriority w:val="99"/>
    <w:rsid w:val="00385CEE"/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BulletList">
    <w:name w:val="Bullet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Emphasistext">
    <w:name w:val="Emphasis_text"/>
    <w:uiPriority w:val="99"/>
    <w:rsid w:val="00385CEE"/>
    <w:rPr>
      <w:i/>
    </w:rPr>
  </w:style>
  <w:style w:type="paragraph" w:customStyle="1" w:styleId="ImpliesList">
    <w:name w:val="Implies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ConsPlusCell">
    <w:name w:val="ConsPlusCell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ickList">
    <w:name w:val="Tick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Internetlinktext">
    <w:name w:val="Internet link_text"/>
    <w:uiPriority w:val="99"/>
    <w:rsid w:val="00385CEE"/>
  </w:style>
  <w:style w:type="paragraph" w:styleId="af5">
    <w:name w:val="List"/>
    <w:basedOn w:val="Textbody"/>
    <w:uiPriority w:val="99"/>
    <w:rsid w:val="00385CEE"/>
    <w:pPr>
      <w:spacing w:after="0"/>
    </w:pPr>
    <w:rPr>
      <w:sz w:val="24"/>
      <w:szCs w:val="24"/>
    </w:rPr>
  </w:style>
  <w:style w:type="paragraph" w:customStyle="1" w:styleId="Pro-Tab">
    <w:name w:val="Pro-Tab"/>
    <w:basedOn w:val="Pro-Gramma"/>
    <w:uiPriority w:val="99"/>
    <w:rsid w:val="00385CEE"/>
    <w:pPr>
      <w:spacing w:before="40" w:after="40" w:line="240" w:lineRule="auto"/>
      <w:ind w:left="0"/>
      <w:jc w:val="left"/>
    </w:pPr>
    <w:rPr>
      <w:rFonts w:ascii="Tahoma" w:hAnsi="Tahoma" w:cs="Tahoma"/>
      <w:sz w:val="16"/>
      <w:szCs w:val="16"/>
    </w:rPr>
  </w:style>
  <w:style w:type="paragraph" w:customStyle="1" w:styleId="UpperRomanList">
    <w:name w:val="Upper Roman List"/>
    <w:basedOn w:val="NumberedList"/>
    <w:uiPriority w:val="99"/>
    <w:rsid w:val="00385CEE"/>
  </w:style>
  <w:style w:type="paragraph" w:customStyle="1" w:styleId="15">
    <w:name w:val="Верхний колонтитул1"/>
    <w:uiPriority w:val="99"/>
    <w:rsid w:val="00385CEE"/>
    <w:pPr>
      <w:widowControl w:val="0"/>
      <w:tabs>
        <w:tab w:val="center" w:pos="4677"/>
        <w:tab w:val="right" w:pos="9354"/>
      </w:tabs>
      <w:autoSpaceDE w:val="0"/>
      <w:autoSpaceDN w:val="0"/>
      <w:adjustRightInd w:val="0"/>
      <w:spacing w:after="0" w:line="240" w:lineRule="auto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TextNPAtext">
    <w:name w:val="Text NPA_text"/>
    <w:uiPriority w:val="99"/>
    <w:rsid w:val="00385CEE"/>
    <w:rPr>
      <w:rFonts w:ascii="Courier New" w:hAnsi="Courier New"/>
    </w:rPr>
  </w:style>
  <w:style w:type="paragraph" w:styleId="af6">
    <w:name w:val="annotation subject"/>
    <w:basedOn w:val="a5"/>
    <w:link w:val="af7"/>
    <w:uiPriority w:val="99"/>
    <w:rsid w:val="00385CEE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Тема примечания Знак"/>
    <w:basedOn w:val="a6"/>
    <w:link w:val="af6"/>
    <w:uiPriority w:val="99"/>
    <w:rsid w:val="00385CE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110">
    <w:name w:val="Заголовок 1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000" w:after="9959" w:line="240" w:lineRule="auto"/>
      <w:jc w:val="right"/>
    </w:pPr>
    <w:rPr>
      <w:rFonts w:ascii="Verdana" w:eastAsiaTheme="minorEastAsia" w:hAnsi="Verdana" w:cs="Verdana"/>
      <w:b/>
      <w:bCs/>
      <w:color w:val="C41C16"/>
      <w:sz w:val="40"/>
      <w:szCs w:val="40"/>
      <w:lang w:eastAsia="ru-RU"/>
    </w:rPr>
  </w:style>
  <w:style w:type="paragraph" w:customStyle="1" w:styleId="310">
    <w:name w:val="Основной текст 31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eastAsiaTheme="minorEastAsia" w:hAnsi="Calibri"/>
      <w:sz w:val="28"/>
      <w:szCs w:val="28"/>
      <w:lang w:eastAsia="ru-RU"/>
    </w:rPr>
  </w:style>
  <w:style w:type="paragraph" w:customStyle="1" w:styleId="31">
    <w:name w:val="Заголовок 31"/>
    <w:next w:val="Textbody"/>
    <w:uiPriority w:val="99"/>
    <w:rsid w:val="00385CEE"/>
    <w:pPr>
      <w:keepNext/>
      <w:widowControl w:val="0"/>
      <w:tabs>
        <w:tab w:val="left" w:pos="0"/>
      </w:tabs>
      <w:autoSpaceDE w:val="0"/>
      <w:autoSpaceDN w:val="0"/>
      <w:adjustRightInd w:val="0"/>
      <w:spacing w:before="1200" w:after="599" w:line="240" w:lineRule="auto"/>
    </w:pPr>
    <w:rPr>
      <w:rFonts w:ascii="Verdana" w:eastAsiaTheme="minorEastAsia" w:hAnsi="Verdana" w:cs="Verdana"/>
      <w:color w:val="C41C16"/>
      <w:sz w:val="24"/>
      <w:szCs w:val="24"/>
      <w:lang w:eastAsia="ru-RU"/>
    </w:rPr>
  </w:style>
  <w:style w:type="paragraph" w:customStyle="1" w:styleId="41">
    <w:name w:val="Заголовок 4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480" w:after="239" w:line="240" w:lineRule="auto"/>
    </w:pPr>
    <w:rPr>
      <w:rFonts w:ascii="Verdana" w:eastAsiaTheme="minorEastAsia" w:hAnsi="Verdana" w:cs="Verdana"/>
      <w:b/>
      <w:bCs/>
      <w:sz w:val="20"/>
      <w:szCs w:val="20"/>
      <w:lang w:eastAsia="ru-RU"/>
    </w:rPr>
  </w:style>
  <w:style w:type="paragraph" w:customStyle="1" w:styleId="51">
    <w:name w:val="Заголовок 51"/>
    <w:next w:val="Textbody"/>
    <w:uiPriority w:val="99"/>
    <w:rsid w:val="00385CEE"/>
    <w:pPr>
      <w:keepNext/>
      <w:widowControl w:val="0"/>
      <w:autoSpaceDE w:val="0"/>
      <w:autoSpaceDN w:val="0"/>
      <w:adjustRightInd w:val="0"/>
      <w:spacing w:before="200" w:line="240" w:lineRule="auto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DashedList">
    <w:name w:val="Dashed List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left="720" w:hanging="431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LowerRomanList">
    <w:name w:val="Lower Roman List"/>
    <w:basedOn w:val="a"/>
    <w:uiPriority w:val="99"/>
    <w:rsid w:val="00385CEE"/>
    <w:pPr>
      <w:spacing w:after="0" w:line="240" w:lineRule="auto"/>
      <w:ind w:left="720" w:hanging="431"/>
    </w:pPr>
    <w:rPr>
      <w:rFonts w:cstheme="minorBidi"/>
    </w:rPr>
  </w:style>
  <w:style w:type="character" w:customStyle="1" w:styleId="text8">
    <w:name w:val="Схема документа Знак_text"/>
    <w:uiPriority w:val="99"/>
    <w:rsid w:val="00385CEE"/>
    <w:rPr>
      <w:rFonts w:ascii="Tahoma" w:hAnsi="Tahoma"/>
      <w:sz w:val="16"/>
    </w:rPr>
  </w:style>
  <w:style w:type="character" w:customStyle="1" w:styleId="5text">
    <w:name w:val="Заголовок 5 Знак_text"/>
    <w:uiPriority w:val="99"/>
    <w:rsid w:val="00385CEE"/>
  </w:style>
  <w:style w:type="paragraph" w:styleId="af8">
    <w:name w:val="Block Text"/>
    <w:basedOn w:val="a"/>
    <w:uiPriority w:val="99"/>
    <w:rsid w:val="00385CEE"/>
    <w:pPr>
      <w:spacing w:after="120" w:line="240" w:lineRule="auto"/>
      <w:ind w:left="1440" w:right="1440"/>
    </w:pPr>
    <w:rPr>
      <w:rFonts w:cstheme="minorBidi"/>
    </w:rPr>
  </w:style>
  <w:style w:type="paragraph" w:customStyle="1" w:styleId="Bottom">
    <w:name w:val="Bottom"/>
    <w:uiPriority w:val="99"/>
    <w:rsid w:val="00385CEE"/>
    <w:pPr>
      <w:widowControl w:val="0"/>
      <w:autoSpaceDE w:val="0"/>
      <w:autoSpaceDN w:val="0"/>
      <w:adjustRightInd w:val="0"/>
      <w:spacing w:after="0" w:line="240" w:lineRule="auto"/>
      <w:ind w:right="-18"/>
      <w:jc w:val="right"/>
    </w:pPr>
    <w:rPr>
      <w:rFonts w:ascii="Verdana" w:eastAsiaTheme="minorEastAsia" w:hAnsi="Verdana" w:cs="Verdana"/>
      <w:color w:val="C41C16"/>
      <w:sz w:val="16"/>
      <w:szCs w:val="16"/>
      <w:lang w:eastAsia="ru-RU"/>
    </w:rPr>
  </w:style>
  <w:style w:type="character" w:styleId="af9">
    <w:name w:val="Strong"/>
    <w:basedOn w:val="a0"/>
    <w:uiPriority w:val="22"/>
    <w:qFormat/>
    <w:rsid w:val="00385CEE"/>
    <w:rPr>
      <w:rFonts w:cs="Times New Roman"/>
      <w:b/>
      <w:bCs/>
    </w:rPr>
  </w:style>
  <w:style w:type="character" w:customStyle="1" w:styleId="TextNPA">
    <w:name w:val="Text NPA"/>
    <w:rsid w:val="00385CEE"/>
    <w:rPr>
      <w:rFonts w:ascii="Courier New" w:hAnsi="Courier New"/>
    </w:rPr>
  </w:style>
  <w:style w:type="character" w:customStyle="1" w:styleId="Pro-Gramma0">
    <w:name w:val="Pro-Gramma Знак"/>
    <w:link w:val="Pro-Gramma"/>
    <w:locked/>
    <w:rsid w:val="00385CEE"/>
    <w:rPr>
      <w:rFonts w:ascii="Georgia" w:eastAsiaTheme="minorEastAsia" w:hAnsi="Georgia" w:cs="Georgia"/>
      <w:sz w:val="20"/>
      <w:szCs w:val="20"/>
      <w:lang w:eastAsia="ru-RU"/>
    </w:rPr>
  </w:style>
  <w:style w:type="paragraph" w:customStyle="1" w:styleId="16">
    <w:name w:val="Стиль1"/>
    <w:basedOn w:val="a"/>
    <w:qFormat/>
    <w:rsid w:val="00385CEE"/>
    <w:pPr>
      <w:widowControl/>
      <w:shd w:val="clear" w:color="auto" w:fill="FFFFFF"/>
      <w:autoSpaceDE/>
      <w:autoSpaceDN/>
      <w:adjustRightInd/>
      <w:spacing w:after="0" w:line="240" w:lineRule="auto"/>
      <w:ind w:left="-540" w:right="29" w:firstLine="540"/>
      <w:jc w:val="both"/>
    </w:pPr>
    <w:rPr>
      <w:rFonts w:ascii="Times New Roman" w:hAnsi="Times New Roman" w:cs="Times New Roman"/>
      <w:color w:val="383838"/>
      <w:spacing w:val="2"/>
      <w:sz w:val="28"/>
      <w:szCs w:val="28"/>
    </w:rPr>
  </w:style>
  <w:style w:type="character" w:customStyle="1" w:styleId="WW8Num2z0">
    <w:name w:val="WW8Num2z0"/>
    <w:rsid w:val="00385CEE"/>
    <w:rPr>
      <w:rFonts w:ascii="Georgia" w:hAnsi="Georgia"/>
      <w:color w:val="000000"/>
    </w:rPr>
  </w:style>
  <w:style w:type="character" w:customStyle="1" w:styleId="WW8Num2z1">
    <w:name w:val="WW8Num2z1"/>
    <w:rsid w:val="00385CEE"/>
    <w:rPr>
      <w:rFonts w:ascii="Courier New" w:hAnsi="Courier New"/>
    </w:rPr>
  </w:style>
  <w:style w:type="character" w:customStyle="1" w:styleId="WW8Num2z2">
    <w:name w:val="WW8Num2z2"/>
    <w:rsid w:val="00385CEE"/>
    <w:rPr>
      <w:rFonts w:ascii="Wingdings" w:hAnsi="Wingdings"/>
      <w:color w:val="C41C16"/>
      <w:sz w:val="24"/>
    </w:rPr>
  </w:style>
  <w:style w:type="character" w:customStyle="1" w:styleId="WW8Num3z0">
    <w:name w:val="WW8Num3z0"/>
    <w:rsid w:val="00385CEE"/>
    <w:rPr>
      <w:rFonts w:ascii="StarSymbol" w:hAnsi="StarSymbol"/>
      <w:sz w:val="18"/>
    </w:rPr>
  </w:style>
  <w:style w:type="character" w:customStyle="1" w:styleId="WW8Num3z1">
    <w:name w:val="WW8Num3z1"/>
    <w:rsid w:val="00385CEE"/>
    <w:rPr>
      <w:rFonts w:ascii="Wingdings 2" w:hAnsi="Wingdings 2"/>
      <w:sz w:val="18"/>
    </w:rPr>
  </w:style>
  <w:style w:type="character" w:customStyle="1" w:styleId="WW8Num3z2">
    <w:name w:val="WW8Num3z2"/>
    <w:rsid w:val="00385CEE"/>
    <w:rPr>
      <w:rFonts w:ascii="StarSymbol" w:hAnsi="StarSymbol"/>
      <w:sz w:val="18"/>
    </w:rPr>
  </w:style>
  <w:style w:type="character" w:customStyle="1" w:styleId="Absatz-Standardschriftart">
    <w:name w:val="Absatz-Standardschriftart"/>
    <w:rsid w:val="00385CEE"/>
  </w:style>
  <w:style w:type="character" w:customStyle="1" w:styleId="WW-Absatz-Standardschriftart">
    <w:name w:val="WW-Absatz-Standardschriftart"/>
    <w:rsid w:val="00385CEE"/>
  </w:style>
  <w:style w:type="character" w:customStyle="1" w:styleId="WW8Num6z0">
    <w:name w:val="WW8Num6z0"/>
    <w:rsid w:val="00385CEE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385CEE"/>
  </w:style>
  <w:style w:type="character" w:customStyle="1" w:styleId="WW-Absatz-Standardschriftart11">
    <w:name w:val="WW-Absatz-Standardschriftart11"/>
    <w:rsid w:val="00385CEE"/>
  </w:style>
  <w:style w:type="character" w:customStyle="1" w:styleId="WW-Absatz-Standardschriftart111">
    <w:name w:val="WW-Absatz-Standardschriftart111"/>
    <w:rsid w:val="00385CEE"/>
  </w:style>
  <w:style w:type="character" w:customStyle="1" w:styleId="WW-Absatz-Standardschriftart1111">
    <w:name w:val="WW-Absatz-Standardschriftart1111"/>
    <w:rsid w:val="00385CEE"/>
  </w:style>
  <w:style w:type="character" w:customStyle="1" w:styleId="WW-Absatz-Standardschriftart11111">
    <w:name w:val="WW-Absatz-Standardschriftart11111"/>
    <w:rsid w:val="00385CEE"/>
  </w:style>
  <w:style w:type="character" w:customStyle="1" w:styleId="WW-Absatz-Standardschriftart111111">
    <w:name w:val="WW-Absatz-Standardschriftart111111"/>
    <w:rsid w:val="00385CEE"/>
  </w:style>
  <w:style w:type="character" w:customStyle="1" w:styleId="WW-Absatz-Standardschriftart1111111">
    <w:name w:val="WW-Absatz-Standardschriftart1111111"/>
    <w:rsid w:val="00385CEE"/>
  </w:style>
  <w:style w:type="character" w:customStyle="1" w:styleId="WW-Absatz-Standardschriftart11111111">
    <w:name w:val="WW-Absatz-Standardschriftart11111111"/>
    <w:rsid w:val="00385CEE"/>
  </w:style>
  <w:style w:type="character" w:customStyle="1" w:styleId="WW-Absatz-Standardschriftart111111111">
    <w:name w:val="WW-Absatz-Standardschriftart111111111"/>
    <w:rsid w:val="00385CEE"/>
  </w:style>
  <w:style w:type="character" w:customStyle="1" w:styleId="WW-Absatz-Standardschriftart1111111111">
    <w:name w:val="WW-Absatz-Standardschriftart1111111111"/>
    <w:rsid w:val="00385CEE"/>
  </w:style>
  <w:style w:type="character" w:customStyle="1" w:styleId="WW-Absatz-Standardschriftart11111111111">
    <w:name w:val="WW-Absatz-Standardschriftart11111111111"/>
    <w:rsid w:val="00385CEE"/>
  </w:style>
  <w:style w:type="character" w:customStyle="1" w:styleId="WW-Absatz-Standardschriftart111111111111">
    <w:name w:val="WW-Absatz-Standardschriftart111111111111"/>
    <w:rsid w:val="00385CEE"/>
  </w:style>
  <w:style w:type="character" w:customStyle="1" w:styleId="WW-Absatz-Standardschriftart1111111111111">
    <w:name w:val="WW-Absatz-Standardschriftart1111111111111"/>
    <w:rsid w:val="00385CEE"/>
  </w:style>
  <w:style w:type="character" w:customStyle="1" w:styleId="WW-Absatz-Standardschriftart11111111111111">
    <w:name w:val="WW-Absatz-Standardschriftart11111111111111"/>
    <w:rsid w:val="00385CEE"/>
  </w:style>
  <w:style w:type="character" w:customStyle="1" w:styleId="WW-Absatz-Standardschriftart111111111111111">
    <w:name w:val="WW-Absatz-Standardschriftart111111111111111"/>
    <w:rsid w:val="00385CEE"/>
  </w:style>
  <w:style w:type="character" w:customStyle="1" w:styleId="WW-Absatz-Standardschriftart1111111111111111">
    <w:name w:val="WW-Absatz-Standardschriftart1111111111111111"/>
    <w:rsid w:val="00385CEE"/>
  </w:style>
  <w:style w:type="character" w:customStyle="1" w:styleId="WW-Absatz-Standardschriftart11111111111111111">
    <w:name w:val="WW-Absatz-Standardschriftart11111111111111111"/>
    <w:rsid w:val="00385CEE"/>
  </w:style>
  <w:style w:type="character" w:customStyle="1" w:styleId="WW-Absatz-Standardschriftart111111111111111111">
    <w:name w:val="WW-Absatz-Standardschriftart111111111111111111"/>
    <w:rsid w:val="00385CEE"/>
  </w:style>
  <w:style w:type="character" w:customStyle="1" w:styleId="WW8Num8z0">
    <w:name w:val="WW8Num8z0"/>
    <w:rsid w:val="00385CEE"/>
    <w:rPr>
      <w:rFonts w:ascii="Symbol" w:hAnsi="Symbol"/>
    </w:rPr>
  </w:style>
  <w:style w:type="character" w:customStyle="1" w:styleId="WW8Num8z1">
    <w:name w:val="WW8Num8z1"/>
    <w:rsid w:val="00385CEE"/>
    <w:rPr>
      <w:rFonts w:ascii="Courier New" w:hAnsi="Courier New"/>
    </w:rPr>
  </w:style>
  <w:style w:type="character" w:customStyle="1" w:styleId="WW8Num8z2">
    <w:name w:val="WW8Num8z2"/>
    <w:rsid w:val="00385CEE"/>
    <w:rPr>
      <w:rFonts w:ascii="Wingdings" w:hAnsi="Wingdings"/>
    </w:rPr>
  </w:style>
  <w:style w:type="character" w:customStyle="1" w:styleId="42">
    <w:name w:val="Основной шрифт абзаца4"/>
    <w:rsid w:val="00385CEE"/>
  </w:style>
  <w:style w:type="character" w:customStyle="1" w:styleId="WW-Absatz-Standardschriftart1111111111111111111">
    <w:name w:val="WW-Absatz-Standardschriftart1111111111111111111"/>
    <w:rsid w:val="00385CEE"/>
  </w:style>
  <w:style w:type="character" w:customStyle="1" w:styleId="WW8Num4z0">
    <w:name w:val="WW8Num4z0"/>
    <w:rsid w:val="00385CEE"/>
    <w:rPr>
      <w:rFonts w:ascii="StarSymbol" w:hAnsi="StarSymbol"/>
      <w:sz w:val="18"/>
    </w:rPr>
  </w:style>
  <w:style w:type="character" w:customStyle="1" w:styleId="WW8Num4z1">
    <w:name w:val="WW8Num4z1"/>
    <w:rsid w:val="00385CEE"/>
    <w:rPr>
      <w:rFonts w:ascii="Wingdings 2" w:hAnsi="Wingdings 2"/>
      <w:sz w:val="18"/>
    </w:rPr>
  </w:style>
  <w:style w:type="character" w:customStyle="1" w:styleId="WW8Num7z0">
    <w:name w:val="WW8Num7z0"/>
    <w:rsid w:val="00385CEE"/>
    <w:rPr>
      <w:rFonts w:ascii="Symbol" w:hAnsi="Symbol"/>
      <w:sz w:val="18"/>
    </w:rPr>
  </w:style>
  <w:style w:type="character" w:customStyle="1" w:styleId="WW-Absatz-Standardschriftart11111111111111111111">
    <w:name w:val="WW-Absatz-Standardschriftart11111111111111111111"/>
    <w:rsid w:val="00385CEE"/>
  </w:style>
  <w:style w:type="character" w:customStyle="1" w:styleId="WW-Absatz-Standardschriftart111111111111111111111">
    <w:name w:val="WW-Absatz-Standardschriftart111111111111111111111"/>
    <w:rsid w:val="00385CEE"/>
  </w:style>
  <w:style w:type="character" w:customStyle="1" w:styleId="WW-Absatz-Standardschriftart1111111111111111111111">
    <w:name w:val="WW-Absatz-Standardschriftart1111111111111111111111"/>
    <w:rsid w:val="00385CEE"/>
  </w:style>
  <w:style w:type="character" w:customStyle="1" w:styleId="32">
    <w:name w:val="Основной шрифт абзаца3"/>
    <w:rsid w:val="00385CEE"/>
  </w:style>
  <w:style w:type="character" w:customStyle="1" w:styleId="WW-Absatz-Standardschriftart11111111111111111111111">
    <w:name w:val="WW-Absatz-Standardschriftart11111111111111111111111"/>
    <w:rsid w:val="00385CEE"/>
  </w:style>
  <w:style w:type="character" w:customStyle="1" w:styleId="WW-Absatz-Standardschriftart111111111111111111111111">
    <w:name w:val="WW-Absatz-Standardschriftart111111111111111111111111"/>
    <w:rsid w:val="00385CEE"/>
  </w:style>
  <w:style w:type="character" w:customStyle="1" w:styleId="WW-Absatz-Standardschriftart1111111111111111111111111">
    <w:name w:val="WW-Absatz-Standardschriftart1111111111111111111111111"/>
    <w:rsid w:val="00385CEE"/>
  </w:style>
  <w:style w:type="character" w:customStyle="1" w:styleId="17">
    <w:name w:val="Основной шрифт абзаца1"/>
    <w:rsid w:val="00385CEE"/>
  </w:style>
  <w:style w:type="character" w:styleId="afa">
    <w:name w:val="page number"/>
    <w:basedOn w:val="17"/>
    <w:uiPriority w:val="99"/>
    <w:rsid w:val="00385CEE"/>
    <w:rPr>
      <w:rFonts w:ascii="Verdana" w:hAnsi="Verdana" w:cs="Times New Roman"/>
      <w:b/>
      <w:color w:val="C41C16"/>
      <w:sz w:val="16"/>
    </w:rPr>
  </w:style>
  <w:style w:type="character" w:customStyle="1" w:styleId="afb">
    <w:name w:val="Символ нумерации"/>
    <w:rsid w:val="00385CEE"/>
  </w:style>
  <w:style w:type="character" w:customStyle="1" w:styleId="afc">
    <w:name w:val="Маркеры списка"/>
    <w:rsid w:val="00385CEE"/>
    <w:rPr>
      <w:rFonts w:ascii="StarSymbol" w:hAnsi="StarSymbol"/>
      <w:sz w:val="18"/>
    </w:rPr>
  </w:style>
  <w:style w:type="character" w:customStyle="1" w:styleId="WW8Num5z0">
    <w:name w:val="WW8Num5z0"/>
    <w:rsid w:val="00385CEE"/>
    <w:rPr>
      <w:rFonts w:ascii="StarSymbol" w:hAnsi="StarSymbol"/>
      <w:sz w:val="18"/>
    </w:rPr>
  </w:style>
  <w:style w:type="character" w:customStyle="1" w:styleId="WW-Absatz-Standardschriftart11111111111111111111111111">
    <w:name w:val="WW-Absatz-Standardschriftart11111111111111111111111111"/>
    <w:rsid w:val="00385CEE"/>
  </w:style>
  <w:style w:type="character" w:customStyle="1" w:styleId="WW-Absatz-Standardschriftart111111111111111111111111111">
    <w:name w:val="WW-Absatz-Standardschriftart111111111111111111111111111"/>
    <w:rsid w:val="00385CEE"/>
  </w:style>
  <w:style w:type="character" w:customStyle="1" w:styleId="WW-Absatz-Standardschriftart1111111111111111111111111111">
    <w:name w:val="WW-Absatz-Standardschriftart1111111111111111111111111111"/>
    <w:rsid w:val="00385CEE"/>
  </w:style>
  <w:style w:type="character" w:customStyle="1" w:styleId="WW-Absatz-Standardschriftart11111111111111111111111111111">
    <w:name w:val="WW-Absatz-Standardschriftart11111111111111111111111111111"/>
    <w:rsid w:val="00385CEE"/>
  </w:style>
  <w:style w:type="character" w:customStyle="1" w:styleId="WW-Absatz-Standardschriftart111111111111111111111111111111">
    <w:name w:val="WW-Absatz-Standardschriftart111111111111111111111111111111"/>
    <w:rsid w:val="00385CEE"/>
  </w:style>
  <w:style w:type="character" w:customStyle="1" w:styleId="WW-Absatz-Standardschriftart1111111111111111111111111111111">
    <w:name w:val="WW-Absatz-Standardschriftart1111111111111111111111111111111"/>
    <w:rsid w:val="00385CEE"/>
  </w:style>
  <w:style w:type="character" w:customStyle="1" w:styleId="WW-Absatz-Standardschriftart11111111111111111111111111111111">
    <w:name w:val="WW-Absatz-Standardschriftart11111111111111111111111111111111"/>
    <w:rsid w:val="00385CEE"/>
  </w:style>
  <w:style w:type="character" w:customStyle="1" w:styleId="WW-Absatz-Standardschriftart111111111111111111111111111111111">
    <w:name w:val="WW-Absatz-Standardschriftart111111111111111111111111111111111"/>
    <w:rsid w:val="00385CEE"/>
  </w:style>
  <w:style w:type="character" w:customStyle="1" w:styleId="WW-Absatz-Standardschriftart1111111111111111111111111111111111">
    <w:name w:val="WW-Absatz-Standardschriftart1111111111111111111111111111111111"/>
    <w:rsid w:val="00385CEE"/>
  </w:style>
  <w:style w:type="character" w:customStyle="1" w:styleId="WW8Num5z1">
    <w:name w:val="WW8Num5z1"/>
    <w:rsid w:val="00385CEE"/>
    <w:rPr>
      <w:rFonts w:ascii="Wingdings 2" w:hAnsi="Wingdings 2"/>
      <w:sz w:val="18"/>
    </w:rPr>
  </w:style>
  <w:style w:type="character" w:customStyle="1" w:styleId="22">
    <w:name w:val="Основной шрифт абзаца2"/>
    <w:rsid w:val="00385CEE"/>
  </w:style>
  <w:style w:type="character" w:customStyle="1" w:styleId="WW-Absatz-Standardschriftart11111111111111111111111111111111111">
    <w:name w:val="WW-Absatz-Standardschriftart11111111111111111111111111111111111"/>
    <w:rsid w:val="00385CEE"/>
  </w:style>
  <w:style w:type="character" w:customStyle="1" w:styleId="WW-Absatz-Standardschriftart111111111111111111111111111111111111">
    <w:name w:val="WW-Absatz-Standardschriftart111111111111111111111111111111111111"/>
    <w:rsid w:val="00385CEE"/>
  </w:style>
  <w:style w:type="character" w:customStyle="1" w:styleId="WW-Absatz-Standardschriftart1111111111111111111111111111111111111">
    <w:name w:val="WW-Absatz-Standardschriftart1111111111111111111111111111111111111"/>
    <w:rsid w:val="00385CEE"/>
  </w:style>
  <w:style w:type="character" w:customStyle="1" w:styleId="WW8Num1z0">
    <w:name w:val="WW8Num1z0"/>
    <w:rsid w:val="00385CEE"/>
    <w:rPr>
      <w:rFonts w:ascii="Wingdings" w:hAnsi="Wingdings"/>
      <w:color w:val="800000"/>
    </w:rPr>
  </w:style>
  <w:style w:type="character" w:customStyle="1" w:styleId="WW8Num1z1">
    <w:name w:val="WW8Num1z1"/>
    <w:rsid w:val="00385CEE"/>
    <w:rPr>
      <w:rFonts w:ascii="Courier New" w:hAnsi="Courier New"/>
    </w:rPr>
  </w:style>
  <w:style w:type="character" w:customStyle="1" w:styleId="WW8Num1z2">
    <w:name w:val="WW8Num1z2"/>
    <w:rsid w:val="00385CEE"/>
    <w:rPr>
      <w:rFonts w:ascii="Wingdings" w:hAnsi="Wingdings"/>
      <w:color w:val="C41C16"/>
      <w:sz w:val="24"/>
    </w:rPr>
  </w:style>
  <w:style w:type="character" w:customStyle="1" w:styleId="WW8Num1z3">
    <w:name w:val="WW8Num1z3"/>
    <w:rsid w:val="00385CEE"/>
    <w:rPr>
      <w:rFonts w:ascii="Symbol" w:hAnsi="Symbol"/>
    </w:rPr>
  </w:style>
  <w:style w:type="character" w:customStyle="1" w:styleId="WW8Num1z5">
    <w:name w:val="WW8Num1z5"/>
    <w:rsid w:val="00385CEE"/>
    <w:rPr>
      <w:rFonts w:ascii="Wingdings" w:hAnsi="Wingdings"/>
    </w:rPr>
  </w:style>
  <w:style w:type="character" w:customStyle="1" w:styleId="WW8Num2z5">
    <w:name w:val="WW8Num2z5"/>
    <w:rsid w:val="00385CEE"/>
    <w:rPr>
      <w:rFonts w:ascii="Wingdings" w:hAnsi="Wingdings"/>
    </w:rPr>
  </w:style>
  <w:style w:type="character" w:customStyle="1" w:styleId="WW8Num2z6">
    <w:name w:val="WW8Num2z6"/>
    <w:rsid w:val="00385CEE"/>
    <w:rPr>
      <w:rFonts w:ascii="Symbol" w:hAnsi="Symbol"/>
    </w:rPr>
  </w:style>
  <w:style w:type="character" w:customStyle="1" w:styleId="afd">
    <w:name w:val="Нижний колонтитул Знак"/>
    <w:basedOn w:val="17"/>
    <w:uiPriority w:val="99"/>
    <w:rsid w:val="00385CEE"/>
    <w:rPr>
      <w:rFonts w:cs="Times New Roman"/>
    </w:rPr>
  </w:style>
  <w:style w:type="character" w:customStyle="1" w:styleId="Pro-Marka">
    <w:name w:val="Pro-Marka"/>
    <w:basedOn w:val="17"/>
    <w:rsid w:val="00385CEE"/>
    <w:rPr>
      <w:rFonts w:cs="Times New Roman"/>
      <w:b/>
      <w:color w:val="C41C16"/>
    </w:rPr>
  </w:style>
  <w:style w:type="character" w:customStyle="1" w:styleId="Pro-">
    <w:name w:val="Pro-Ссылка"/>
    <w:basedOn w:val="17"/>
    <w:rsid w:val="00385CEE"/>
    <w:rPr>
      <w:rFonts w:cs="Times New Roman"/>
      <w:i/>
      <w:color w:val="808080"/>
      <w:u w:val="none"/>
    </w:rPr>
  </w:style>
  <w:style w:type="character" w:customStyle="1" w:styleId="afe">
    <w:name w:val="Верхний колонтитул Знак"/>
    <w:basedOn w:val="17"/>
    <w:rsid w:val="00385CEE"/>
    <w:rPr>
      <w:rFonts w:cs="Times New Roman"/>
    </w:rPr>
  </w:style>
  <w:style w:type="character" w:customStyle="1" w:styleId="18">
    <w:name w:val="Знак примечания1"/>
    <w:basedOn w:val="17"/>
    <w:rsid w:val="00385CEE"/>
    <w:rPr>
      <w:rFonts w:cs="Times New Roman"/>
      <w:sz w:val="16"/>
      <w:szCs w:val="16"/>
    </w:rPr>
  </w:style>
  <w:style w:type="paragraph" w:customStyle="1" w:styleId="aff">
    <w:name w:val="Заголовок"/>
    <w:basedOn w:val="a"/>
    <w:next w:val="aff0"/>
    <w:rsid w:val="00385CEE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f0">
    <w:name w:val="Body Text"/>
    <w:basedOn w:val="a"/>
    <w:link w:val="aff1"/>
    <w:uiPriority w:val="99"/>
    <w:rsid w:val="00385CEE"/>
    <w:pPr>
      <w:widowControl/>
      <w:suppressAutoHyphens/>
      <w:autoSpaceDE/>
      <w:autoSpaceDN/>
      <w:adjustRightInd/>
      <w:spacing w:after="120"/>
    </w:pPr>
    <w:rPr>
      <w:lang w:eastAsia="ar-SA"/>
    </w:rPr>
  </w:style>
  <w:style w:type="character" w:customStyle="1" w:styleId="aff1">
    <w:name w:val="Основной текст Знак"/>
    <w:basedOn w:val="a0"/>
    <w:link w:val="aff0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43">
    <w:name w:val="Название4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44">
    <w:name w:val="Указатель4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33">
    <w:name w:val="Название3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34">
    <w:name w:val="Указатель3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23">
    <w:name w:val="Название2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24">
    <w:name w:val="Указатель2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styleId="aff2">
    <w:name w:val="header"/>
    <w:basedOn w:val="a"/>
    <w:link w:val="19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9">
    <w:name w:val="Верхний колонтитул Знак1"/>
    <w:basedOn w:val="a0"/>
    <w:link w:val="aff2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styleId="aff3">
    <w:name w:val="footer"/>
    <w:basedOn w:val="a"/>
    <w:link w:val="1a"/>
    <w:uiPriority w:val="99"/>
    <w:rsid w:val="00385CEE"/>
    <w:pPr>
      <w:widowControl/>
      <w:suppressAutoHyphens/>
      <w:autoSpaceDE/>
      <w:autoSpaceDN/>
      <w:adjustRightInd/>
      <w:spacing w:after="0" w:line="100" w:lineRule="atLeast"/>
    </w:pPr>
    <w:rPr>
      <w:lang w:eastAsia="ar-SA"/>
    </w:rPr>
  </w:style>
  <w:style w:type="character" w:customStyle="1" w:styleId="1a">
    <w:name w:val="Нижний колонтитул Знак1"/>
    <w:basedOn w:val="a0"/>
    <w:link w:val="aff3"/>
    <w:uiPriority w:val="99"/>
    <w:rsid w:val="00385CEE"/>
    <w:rPr>
      <w:rFonts w:ascii="Calibri" w:eastAsiaTheme="minorEastAsia" w:hAnsi="Calibri" w:cs="Calibri"/>
      <w:sz w:val="24"/>
      <w:szCs w:val="24"/>
      <w:lang w:eastAsia="ar-SA"/>
    </w:rPr>
  </w:style>
  <w:style w:type="paragraph" w:customStyle="1" w:styleId="aff4">
    <w:name w:val="Содержимое таблицы"/>
    <w:basedOn w:val="a"/>
    <w:rsid w:val="00385CEE"/>
    <w:pPr>
      <w:widowControl/>
      <w:suppressLineNumbers/>
      <w:suppressAutoHyphens/>
      <w:autoSpaceDE/>
      <w:autoSpaceDN/>
      <w:adjustRightInd/>
    </w:pPr>
    <w:rPr>
      <w:lang w:eastAsia="ar-SA"/>
    </w:rPr>
  </w:style>
  <w:style w:type="paragraph" w:customStyle="1" w:styleId="aff5">
    <w:name w:val="Заголовок таблицы"/>
    <w:basedOn w:val="aff4"/>
    <w:rsid w:val="00385CEE"/>
    <w:pPr>
      <w:jc w:val="center"/>
    </w:pPr>
    <w:rPr>
      <w:b/>
      <w:bCs/>
    </w:rPr>
  </w:style>
  <w:style w:type="paragraph" w:customStyle="1" w:styleId="1b">
    <w:name w:val="Название1"/>
    <w:basedOn w:val="a"/>
    <w:rsid w:val="00385CEE"/>
    <w:pPr>
      <w:widowControl/>
      <w:suppressLineNumbers/>
      <w:suppressAutoHyphens/>
      <w:autoSpaceDE/>
      <w:autoSpaceDN/>
      <w:adjustRightInd/>
      <w:spacing w:before="120" w:after="120"/>
    </w:pPr>
    <w:rPr>
      <w:rFonts w:cs="Tahoma"/>
      <w:i/>
      <w:iCs/>
      <w:lang w:eastAsia="ar-SA"/>
    </w:rPr>
  </w:style>
  <w:style w:type="paragraph" w:customStyle="1" w:styleId="1c">
    <w:name w:val="Указатель1"/>
    <w:basedOn w:val="a"/>
    <w:rsid w:val="00385CEE"/>
    <w:pPr>
      <w:widowControl/>
      <w:suppressLineNumbers/>
      <w:suppressAutoHyphens/>
      <w:autoSpaceDE/>
      <w:autoSpaceDN/>
      <w:adjustRightInd/>
    </w:pPr>
    <w:rPr>
      <w:rFonts w:cs="Tahoma"/>
      <w:lang w:eastAsia="ar-SA"/>
    </w:rPr>
  </w:style>
  <w:style w:type="paragraph" w:customStyle="1" w:styleId="NPAText">
    <w:name w:val="NPA Text"/>
    <w:basedOn w:val="Pro-List1"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1134" w:hanging="295"/>
      <w:jc w:val="both"/>
    </w:pPr>
    <w:rPr>
      <w:rFonts w:ascii="Georgia" w:hAnsi="Georgia" w:cs="Times New Roman"/>
      <w:sz w:val="20"/>
      <w:lang w:eastAsia="ar-SA"/>
    </w:rPr>
  </w:style>
  <w:style w:type="paragraph" w:customStyle="1" w:styleId="Pro-List-1">
    <w:name w:val="Pro-List -1"/>
    <w:basedOn w:val="Pro-List1"/>
    <w:qFormat/>
    <w:rsid w:val="00385CEE"/>
    <w:pPr>
      <w:widowControl/>
      <w:tabs>
        <w:tab w:val="clear" w:pos="1133"/>
      </w:tabs>
      <w:suppressAutoHyphens/>
      <w:autoSpaceDE/>
      <w:autoSpaceDN/>
      <w:adjustRightInd/>
      <w:spacing w:after="0" w:line="288" w:lineRule="auto"/>
      <w:ind w:left="0" w:firstLine="0"/>
      <w:jc w:val="both"/>
    </w:pPr>
    <w:rPr>
      <w:rFonts w:ascii="Georgia" w:hAnsi="Georgia" w:cs="Times New Roman"/>
      <w:sz w:val="20"/>
      <w:lang w:eastAsia="ar-SA"/>
    </w:rPr>
  </w:style>
  <w:style w:type="paragraph" w:customStyle="1" w:styleId="aff6">
    <w:name w:val="Мой стиль"/>
    <w:basedOn w:val="a"/>
    <w:rsid w:val="00385CEE"/>
    <w:pPr>
      <w:suppressAutoHyphens/>
      <w:autoSpaceDE/>
      <w:autoSpaceDN/>
      <w:adjustRightInd/>
      <w:spacing w:after="120" w:line="288" w:lineRule="auto"/>
      <w:ind w:left="1701" w:hanging="501"/>
      <w:jc w:val="both"/>
      <w:textAlignment w:val="baseline"/>
    </w:pPr>
    <w:rPr>
      <w:rFonts w:ascii="Georgia" w:hAnsi="Georgia" w:cs="Times New Roman"/>
      <w:szCs w:val="20"/>
      <w:lang w:eastAsia="ar-SA"/>
    </w:rPr>
  </w:style>
  <w:style w:type="paragraph" w:customStyle="1" w:styleId="1d">
    <w:name w:val="Схема документа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ahoma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385CEE"/>
    <w:pPr>
      <w:widowControl/>
      <w:suppressAutoHyphens/>
      <w:autoSpaceDE/>
      <w:autoSpaceDN/>
      <w:adjustRightInd/>
      <w:spacing w:after="0" w:line="100" w:lineRule="atLeast"/>
    </w:pPr>
    <w:rPr>
      <w:rFonts w:ascii="Times New Roman" w:hAnsi="Times New Roman" w:cs="Times New Roman"/>
      <w:sz w:val="20"/>
      <w:szCs w:val="20"/>
      <w:lang w:eastAsia="ar-SA"/>
    </w:rPr>
  </w:style>
  <w:style w:type="table" w:styleId="aff7">
    <w:name w:val="Table Grid"/>
    <w:basedOn w:val="a1"/>
    <w:uiPriority w:val="59"/>
    <w:rsid w:val="00385C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8">
    <w:name w:val="Нормальный (таблица)"/>
    <w:basedOn w:val="a"/>
    <w:next w:val="a"/>
    <w:uiPriority w:val="99"/>
    <w:rsid w:val="00332475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styleId="aff9">
    <w:name w:val="annotation reference"/>
    <w:basedOn w:val="a0"/>
    <w:uiPriority w:val="99"/>
    <w:semiHidden/>
    <w:unhideWhenUsed/>
    <w:rsid w:val="00D0611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9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5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0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9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7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2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5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9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8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5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7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4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9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8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1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5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1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6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6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3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7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3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3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1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6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9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3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5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9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3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5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9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7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1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4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9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3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2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8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5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6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20E1-4CA9-491F-9922-D3010EB0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MNikolaeva</dc:creator>
  <cp:lastModifiedBy>EKulakova</cp:lastModifiedBy>
  <cp:revision>19</cp:revision>
  <cp:lastPrinted>2019-10-25T12:23:00Z</cp:lastPrinted>
  <dcterms:created xsi:type="dcterms:W3CDTF">2020-09-01T11:21:00Z</dcterms:created>
  <dcterms:modified xsi:type="dcterms:W3CDTF">2021-11-03T09:33:00Z</dcterms:modified>
</cp:coreProperties>
</file>